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FEB84E2" w14:textId="77777777" w:rsidR="002226A7" w:rsidRPr="002226A7" w:rsidRDefault="002226A7" w:rsidP="002226A7">
      <w:pPr>
        <w:jc w:val="right"/>
      </w:pPr>
      <w:r w:rsidRPr="002226A7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3517E" w14:paraId="19B7671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6082" w14:textId="77777777" w:rsidR="00041381" w:rsidRPr="0033517E" w:rsidRDefault="00041381" w:rsidP="00041381">
            <w:pPr>
              <w:rPr>
                <w:color w:val="000000"/>
              </w:rPr>
            </w:pPr>
            <w:r w:rsidRPr="0033517E">
              <w:rPr>
                <w:color w:val="000000"/>
              </w:rPr>
              <w:t>WYDZIAŁ</w:t>
            </w:r>
            <w:r w:rsidR="002C4A38" w:rsidRPr="0033517E">
              <w:rPr>
                <w:color w:val="000000"/>
              </w:rPr>
              <w:t xml:space="preserve"> </w:t>
            </w:r>
            <w:r w:rsidR="001E48E1" w:rsidRPr="0033517E">
              <w:rPr>
                <w:color w:val="000000"/>
              </w:rPr>
              <w:t>INFORMATKI I ZARZĄDZANIA</w:t>
            </w:r>
          </w:p>
          <w:p w14:paraId="71231F09" w14:textId="77777777" w:rsidR="00642C6D" w:rsidRPr="0033517E" w:rsidRDefault="00642C6D" w:rsidP="00041381">
            <w:pPr>
              <w:rPr>
                <w:color w:val="000000"/>
              </w:rPr>
            </w:pPr>
          </w:p>
          <w:p w14:paraId="6B6A84DE" w14:textId="77777777" w:rsidR="00041381" w:rsidRPr="0033517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KARTA PRZEDMIOTU</w:t>
            </w:r>
          </w:p>
          <w:p w14:paraId="7078285D" w14:textId="77777777" w:rsidR="00A73274" w:rsidRPr="0033517E" w:rsidRDefault="005C16CA" w:rsidP="00CC3175">
            <w:pPr>
              <w:pStyle w:val="Nagwek2"/>
            </w:pPr>
            <w:r w:rsidRPr="00CC3175">
              <w:t>Nazwa w języku polskim</w:t>
            </w:r>
            <w:r w:rsidR="009E5698" w:rsidRPr="00CC3175">
              <w:t>:</w:t>
            </w:r>
            <w:r w:rsidRPr="00CC3175">
              <w:t xml:space="preserve"> </w:t>
            </w:r>
            <w:r w:rsidR="001E48E1" w:rsidRPr="00CC3175">
              <w:tab/>
            </w:r>
            <w:r w:rsidR="001E48E1" w:rsidRPr="00CC3175">
              <w:tab/>
            </w:r>
            <w:r w:rsidR="005F18C2">
              <w:t>Monitorowanie</w:t>
            </w:r>
            <w:r w:rsidR="00CC3175">
              <w:t xml:space="preserve"> kondycji finansowej </w:t>
            </w:r>
            <w:r w:rsidR="005F18C2">
              <w:tab/>
            </w:r>
            <w:r w:rsidR="005F18C2">
              <w:tab/>
            </w:r>
            <w:r w:rsidR="005F18C2">
              <w:tab/>
            </w:r>
            <w:r w:rsidR="005F18C2">
              <w:tab/>
            </w:r>
            <w:r w:rsidR="005F18C2">
              <w:tab/>
            </w:r>
            <w:r w:rsidR="005F18C2">
              <w:tab/>
            </w:r>
            <w:r w:rsidR="005F18C2">
              <w:tab/>
            </w:r>
            <w:r w:rsidR="00CC3175">
              <w:t>w</w:t>
            </w:r>
            <w:r w:rsidR="005F18C2">
              <w:t> </w:t>
            </w:r>
            <w:r w:rsidR="00CC3175">
              <w:t>przedsiębiorstwie</w:t>
            </w:r>
          </w:p>
          <w:p w14:paraId="4CB17165" w14:textId="77777777" w:rsidR="005C16CA" w:rsidRPr="00CC3175" w:rsidRDefault="005C16CA" w:rsidP="00CC3175">
            <w:pPr>
              <w:pStyle w:val="Nagwek2"/>
              <w:rPr>
                <w:color w:val="000000"/>
                <w:lang w:val="en-US"/>
              </w:rPr>
            </w:pPr>
            <w:r w:rsidRPr="00CC3175">
              <w:rPr>
                <w:color w:val="000000"/>
                <w:lang w:val="en-US"/>
              </w:rPr>
              <w:t>Nazwa w języku angielskim</w:t>
            </w:r>
            <w:r w:rsidR="009E5698" w:rsidRPr="00CC3175">
              <w:rPr>
                <w:color w:val="000000"/>
                <w:lang w:val="en-US"/>
              </w:rPr>
              <w:t>:</w:t>
            </w:r>
            <w:r w:rsidRPr="00CC3175">
              <w:rPr>
                <w:color w:val="000000"/>
                <w:lang w:val="en-US"/>
              </w:rPr>
              <w:t xml:space="preserve"> </w:t>
            </w:r>
            <w:r w:rsidR="001E48E1" w:rsidRPr="00CC3175">
              <w:rPr>
                <w:color w:val="000000"/>
                <w:lang w:val="en-US"/>
              </w:rPr>
              <w:tab/>
            </w:r>
            <w:r w:rsidR="005F18C2">
              <w:rPr>
                <w:color w:val="000000"/>
                <w:lang w:val="en-US"/>
              </w:rPr>
              <w:t>M</w:t>
            </w:r>
            <w:r w:rsidR="00CC3175" w:rsidRPr="00CC3175">
              <w:rPr>
                <w:color w:val="000000"/>
                <w:lang w:val="en-US"/>
              </w:rPr>
              <w:t xml:space="preserve">onitoring the financial condition of </w:t>
            </w:r>
            <w:r w:rsidR="00CC3175">
              <w:rPr>
                <w:color w:val="000000"/>
                <w:lang w:val="en-US"/>
              </w:rPr>
              <w:t>a</w:t>
            </w:r>
            <w:r w:rsidR="00CC3175" w:rsidRPr="00CC3175">
              <w:rPr>
                <w:color w:val="000000"/>
                <w:lang w:val="en-US"/>
              </w:rPr>
              <w:t xml:space="preserve"> company</w:t>
            </w:r>
          </w:p>
          <w:p w14:paraId="4E580209" w14:textId="77777777" w:rsidR="002C4A38" w:rsidRPr="0033517E" w:rsidRDefault="00D552A5">
            <w:pPr>
              <w:pStyle w:val="Nagwek2"/>
              <w:rPr>
                <w:color w:val="000000"/>
              </w:rPr>
            </w:pPr>
            <w:r w:rsidRPr="0033517E">
              <w:rPr>
                <w:color w:val="000000"/>
              </w:rPr>
              <w:t>Kierunek studiów</w:t>
            </w:r>
            <w:r w:rsidR="002C4A38" w:rsidRPr="0033517E">
              <w:rPr>
                <w:color w:val="000000"/>
              </w:rPr>
              <w:t xml:space="preserve"> (jeśli dotyczy): </w:t>
            </w:r>
            <w:r w:rsidR="001E48E1" w:rsidRPr="0033517E">
              <w:rPr>
                <w:color w:val="000000"/>
              </w:rPr>
              <w:tab/>
            </w:r>
            <w:r w:rsidR="009E5698" w:rsidRPr="0033517E">
              <w:rPr>
                <w:color w:val="000000"/>
              </w:rPr>
              <w:t>Zarządzanie</w:t>
            </w:r>
            <w:r w:rsidR="009E431C" w:rsidRPr="0033517E">
              <w:rPr>
                <w:color w:val="000000"/>
              </w:rPr>
              <w:t xml:space="preserve">   </w:t>
            </w:r>
          </w:p>
          <w:p w14:paraId="21530503" w14:textId="77777777" w:rsidR="00D552A5" w:rsidRPr="0033517E" w:rsidRDefault="009E431C" w:rsidP="009E5698">
            <w:pPr>
              <w:pStyle w:val="Nagwek2"/>
              <w:rPr>
                <w:color w:val="000000"/>
              </w:rPr>
            </w:pPr>
            <w:r w:rsidRPr="0033517E">
              <w:rPr>
                <w:color w:val="000000"/>
              </w:rPr>
              <w:t>Specjalność</w:t>
            </w:r>
            <w:r w:rsidR="002C4A38" w:rsidRPr="0033517E">
              <w:rPr>
                <w:color w:val="000000"/>
              </w:rPr>
              <w:t xml:space="preserve"> (jeśli dotyczy)</w:t>
            </w:r>
            <w:r w:rsidRPr="0033517E">
              <w:rPr>
                <w:color w:val="000000"/>
              </w:rPr>
              <w:t xml:space="preserve">: </w:t>
            </w:r>
            <w:r w:rsidR="001E48E1" w:rsidRPr="0033517E">
              <w:rPr>
                <w:color w:val="000000"/>
              </w:rPr>
              <w:tab/>
            </w:r>
            <w:r w:rsidR="001E48E1" w:rsidRPr="0033517E">
              <w:rPr>
                <w:color w:val="000000"/>
              </w:rPr>
              <w:tab/>
            </w:r>
            <w:r w:rsidR="009E5698" w:rsidRPr="0033517E">
              <w:rPr>
                <w:color w:val="000000"/>
              </w:rPr>
              <w:t>Zarządzanie Przedsiębiorstwem (ZP)</w:t>
            </w:r>
          </w:p>
          <w:p w14:paraId="08F41398" w14:textId="77777777" w:rsidR="00D552A5" w:rsidRPr="0033517E" w:rsidRDefault="002C4A38">
            <w:pPr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Stopień</w:t>
            </w:r>
            <w:r w:rsidR="00D552A5" w:rsidRPr="0033517E">
              <w:rPr>
                <w:b/>
                <w:bCs/>
                <w:color w:val="000000"/>
              </w:rPr>
              <w:t xml:space="preserve"> studiów</w:t>
            </w:r>
            <w:r w:rsidRPr="0033517E">
              <w:rPr>
                <w:b/>
                <w:bCs/>
                <w:color w:val="000000"/>
              </w:rPr>
              <w:t xml:space="preserve"> i forma</w:t>
            </w:r>
            <w:r w:rsidR="00D552A5" w:rsidRPr="0033517E">
              <w:rPr>
                <w:b/>
                <w:bCs/>
                <w:color w:val="000000"/>
              </w:rPr>
              <w:t>:</w:t>
            </w:r>
            <w:r w:rsidR="00D552A5" w:rsidRPr="0033517E">
              <w:rPr>
                <w:b/>
                <w:bCs/>
                <w:color w:val="000000"/>
              </w:rPr>
              <w:tab/>
            </w:r>
            <w:r w:rsidR="001E48E1" w:rsidRPr="0033517E">
              <w:rPr>
                <w:b/>
                <w:bCs/>
                <w:color w:val="000000"/>
              </w:rPr>
              <w:tab/>
              <w:t>I</w:t>
            </w:r>
            <w:r w:rsidR="00A73274" w:rsidRPr="0033517E">
              <w:rPr>
                <w:b/>
                <w:bCs/>
                <w:color w:val="000000"/>
              </w:rPr>
              <w:t xml:space="preserve"> </w:t>
            </w:r>
            <w:r w:rsidR="00D552A5" w:rsidRPr="0033517E">
              <w:rPr>
                <w:b/>
                <w:bCs/>
                <w:color w:val="000000"/>
              </w:rPr>
              <w:t>stopień, stacjonarn</w:t>
            </w:r>
            <w:r w:rsidRPr="0033517E">
              <w:rPr>
                <w:b/>
                <w:bCs/>
                <w:color w:val="000000"/>
              </w:rPr>
              <w:t>a</w:t>
            </w:r>
          </w:p>
          <w:p w14:paraId="16A056FC" w14:textId="77777777" w:rsidR="00D552A5" w:rsidRPr="0033517E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33517E">
              <w:rPr>
                <w:b/>
                <w:bCs/>
                <w:color w:val="000000"/>
              </w:rPr>
              <w:t>Rodzaj przedmiotu:</w:t>
            </w:r>
            <w:r w:rsidRPr="0033517E">
              <w:rPr>
                <w:b/>
                <w:bCs/>
                <w:color w:val="000000"/>
              </w:rPr>
              <w:tab/>
            </w:r>
            <w:r w:rsidRPr="0033517E">
              <w:rPr>
                <w:b/>
                <w:bCs/>
                <w:color w:val="000000"/>
              </w:rPr>
              <w:tab/>
            </w:r>
            <w:r w:rsidR="001E48E1" w:rsidRPr="0033517E">
              <w:rPr>
                <w:b/>
                <w:bCs/>
                <w:color w:val="000000"/>
              </w:rPr>
              <w:tab/>
            </w:r>
            <w:r w:rsidR="002C4A38" w:rsidRPr="0033517E">
              <w:rPr>
                <w:b/>
                <w:bCs/>
                <w:color w:val="000000"/>
              </w:rPr>
              <w:t>wybieralny</w:t>
            </w:r>
          </w:p>
          <w:p w14:paraId="2035ADD5" w14:textId="101A3B12" w:rsidR="00D552A5" w:rsidRPr="0033517E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DA46F4">
              <w:rPr>
                <w:b/>
                <w:bCs/>
                <w:color w:val="000000"/>
              </w:rPr>
              <w:t>Kod przedmiotu</w:t>
            </w:r>
            <w:r w:rsidR="000B14D0" w:rsidRPr="00DA46F4">
              <w:rPr>
                <w:b/>
                <w:bCs/>
                <w:color w:val="000000"/>
              </w:rPr>
              <w:t>:</w:t>
            </w:r>
            <w:r w:rsidRPr="00DA46F4">
              <w:rPr>
                <w:b/>
                <w:bCs/>
                <w:color w:val="000000"/>
              </w:rPr>
              <w:tab/>
            </w:r>
            <w:r w:rsidRPr="00DA46F4">
              <w:rPr>
                <w:b/>
                <w:bCs/>
                <w:color w:val="000000"/>
              </w:rPr>
              <w:tab/>
            </w:r>
            <w:r w:rsidR="001E48E1" w:rsidRPr="00DA46F4">
              <w:rPr>
                <w:b/>
                <w:bCs/>
                <w:color w:val="000000"/>
              </w:rPr>
              <w:tab/>
            </w:r>
            <w:r w:rsidR="00552E9B" w:rsidRPr="00DA46F4">
              <w:rPr>
                <w:b/>
                <w:bCs/>
                <w:color w:val="000000"/>
              </w:rPr>
              <w:t>FBZ1229</w:t>
            </w:r>
          </w:p>
          <w:p w14:paraId="465A8544" w14:textId="77777777" w:rsidR="009A3831" w:rsidRPr="0033517E" w:rsidRDefault="00874AAA" w:rsidP="001E48E1">
            <w:pPr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Grupa kursów</w:t>
            </w:r>
            <w:r w:rsidR="000B14D0" w:rsidRPr="0033517E">
              <w:rPr>
                <w:b/>
                <w:bCs/>
                <w:color w:val="000000"/>
              </w:rPr>
              <w:t>:</w:t>
            </w:r>
            <w:r w:rsidRPr="0033517E">
              <w:rPr>
                <w:b/>
                <w:bCs/>
                <w:color w:val="000000"/>
              </w:rPr>
              <w:t xml:space="preserve">                   </w:t>
            </w:r>
            <w:r w:rsidR="001E48E1" w:rsidRPr="0033517E">
              <w:rPr>
                <w:b/>
                <w:bCs/>
                <w:color w:val="000000"/>
              </w:rPr>
              <w:tab/>
            </w:r>
            <w:r w:rsidR="001E48E1" w:rsidRPr="0033517E">
              <w:rPr>
                <w:b/>
                <w:bCs/>
                <w:color w:val="000000"/>
              </w:rPr>
              <w:tab/>
            </w:r>
            <w:r w:rsidRPr="0033517E">
              <w:rPr>
                <w:b/>
                <w:bCs/>
                <w:color w:val="000000"/>
              </w:rPr>
              <w:t>NIE</w:t>
            </w:r>
          </w:p>
        </w:tc>
      </w:tr>
    </w:tbl>
    <w:p w14:paraId="2BFA6141" w14:textId="77777777" w:rsidR="003C37E7" w:rsidRPr="0033517E" w:rsidRDefault="003C37E7">
      <w:pPr>
        <w:rPr>
          <w:color w:val="000000"/>
          <w:sz w:val="12"/>
          <w:szCs w:val="12"/>
        </w:rPr>
      </w:pPr>
    </w:p>
    <w:p w14:paraId="3F71BF2C" w14:textId="77777777" w:rsidR="005C16CA" w:rsidRPr="0033517E" w:rsidRDefault="005C16CA">
      <w:pPr>
        <w:rPr>
          <w:color w:val="000000"/>
          <w:sz w:val="12"/>
          <w:szCs w:val="12"/>
        </w:rPr>
      </w:pPr>
    </w:p>
    <w:p w14:paraId="09BFDC8B" w14:textId="77777777" w:rsidR="005C16CA" w:rsidRPr="0033517E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3517E" w14:paraId="412852CB" w14:textId="77777777" w:rsidTr="00990D32">
        <w:tc>
          <w:tcPr>
            <w:tcW w:w="2802" w:type="dxa"/>
          </w:tcPr>
          <w:p w14:paraId="207C8702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540847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6CE809C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B289AF7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FCDDBB6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77290C3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33517E" w14:paraId="7329C06A" w14:textId="77777777" w:rsidTr="00642C6D">
        <w:tc>
          <w:tcPr>
            <w:tcW w:w="2802" w:type="dxa"/>
          </w:tcPr>
          <w:p w14:paraId="42FD1A4D" w14:textId="77777777" w:rsidR="0096719C" w:rsidRPr="0033517E" w:rsidRDefault="00BE27A3" w:rsidP="00EB330B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</w:t>
            </w:r>
            <w:r w:rsidR="0096719C" w:rsidRPr="0033517E">
              <w:rPr>
                <w:color w:val="000000"/>
                <w:sz w:val="22"/>
                <w:szCs w:val="22"/>
              </w:rPr>
              <w:t>iczba godzin</w:t>
            </w:r>
            <w:r w:rsidR="00EB330B" w:rsidRPr="0033517E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02E6CCAD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B46AE03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18E8688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CBC6EE" w14:textId="77777777" w:rsidR="0096719C" w:rsidRPr="0033517E" w:rsidRDefault="009E569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5B9B62C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33517E" w14:paraId="20B25484" w14:textId="77777777" w:rsidTr="00642C6D">
        <w:tc>
          <w:tcPr>
            <w:tcW w:w="2802" w:type="dxa"/>
          </w:tcPr>
          <w:p w14:paraId="23C784F7" w14:textId="77777777" w:rsidR="00EB330B" w:rsidRPr="0033517E" w:rsidRDefault="00EB330B" w:rsidP="00EB330B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33517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844C548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15134EC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3680C70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B20233" w14:textId="77777777" w:rsidR="00EB330B" w:rsidRPr="0033517E" w:rsidRDefault="00C7072A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05" w:type="dxa"/>
            <w:vAlign w:val="center"/>
          </w:tcPr>
          <w:p w14:paraId="2D0B2C61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6719C" w:rsidRPr="0033517E" w14:paraId="7A46E7E3" w14:textId="77777777" w:rsidTr="00642C6D">
        <w:tc>
          <w:tcPr>
            <w:tcW w:w="2802" w:type="dxa"/>
          </w:tcPr>
          <w:p w14:paraId="7461062B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4936A4FE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50648A66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3C1E5B00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95D0B6" w14:textId="77777777" w:rsidR="0096719C" w:rsidRPr="0033517E" w:rsidRDefault="0016135A" w:rsidP="00642C6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517E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5574BB6B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</w:tr>
      <w:tr w:rsidR="0096719C" w:rsidRPr="0033517E" w14:paraId="18630264" w14:textId="77777777" w:rsidTr="00642C6D">
        <w:tc>
          <w:tcPr>
            <w:tcW w:w="2802" w:type="dxa"/>
          </w:tcPr>
          <w:p w14:paraId="0D3ADE83" w14:textId="77777777" w:rsidR="0096719C" w:rsidRPr="0033517E" w:rsidRDefault="0050644A" w:rsidP="00990D32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 xml:space="preserve">Dla </w:t>
            </w:r>
            <w:r w:rsidR="0096719C" w:rsidRPr="0033517E">
              <w:rPr>
                <w:color w:val="000000"/>
                <w:sz w:val="22"/>
                <w:szCs w:val="22"/>
              </w:rPr>
              <w:t>grup</w:t>
            </w:r>
            <w:r w:rsidRPr="0033517E">
              <w:rPr>
                <w:color w:val="000000"/>
                <w:sz w:val="22"/>
                <w:szCs w:val="22"/>
              </w:rPr>
              <w:t>y</w:t>
            </w:r>
            <w:r w:rsidR="0096719C" w:rsidRPr="0033517E">
              <w:rPr>
                <w:color w:val="000000"/>
                <w:sz w:val="22"/>
                <w:szCs w:val="22"/>
              </w:rPr>
              <w:t xml:space="preserve"> kursów</w:t>
            </w:r>
            <w:r w:rsidRPr="0033517E">
              <w:rPr>
                <w:color w:val="000000"/>
                <w:sz w:val="22"/>
                <w:szCs w:val="22"/>
              </w:rPr>
              <w:t xml:space="preserve"> </w:t>
            </w:r>
            <w:r w:rsidR="00990D32" w:rsidRPr="0033517E">
              <w:rPr>
                <w:color w:val="000000"/>
                <w:sz w:val="22"/>
                <w:szCs w:val="22"/>
              </w:rPr>
              <w:t>za</w:t>
            </w:r>
            <w:r w:rsidRPr="0033517E">
              <w:rPr>
                <w:color w:val="000000"/>
                <w:sz w:val="22"/>
                <w:szCs w:val="22"/>
              </w:rPr>
              <w:t>znaczyć kurs końcowy</w:t>
            </w:r>
            <w:r w:rsidR="00990D32" w:rsidRPr="0033517E">
              <w:rPr>
                <w:color w:val="000000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2677028F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EA9FFE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ACB974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77BF36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FEF3F79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C4A38" w:rsidRPr="0033517E" w14:paraId="2B0CD9EE" w14:textId="77777777" w:rsidTr="00642C6D">
        <w:tc>
          <w:tcPr>
            <w:tcW w:w="2802" w:type="dxa"/>
          </w:tcPr>
          <w:p w14:paraId="295F6C81" w14:textId="77777777" w:rsidR="002C4A38" w:rsidRPr="0033517E" w:rsidRDefault="002C4A38">
            <w:pPr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CD250DA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B7499AE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33883ED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A29DB2A" w14:textId="77777777" w:rsidR="002C4A38" w:rsidRPr="0033517E" w:rsidRDefault="00C7072A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2C9995A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B74F0" w:rsidRPr="0033517E" w14:paraId="7286F522" w14:textId="77777777" w:rsidTr="00642C6D">
        <w:tc>
          <w:tcPr>
            <w:tcW w:w="2802" w:type="dxa"/>
          </w:tcPr>
          <w:p w14:paraId="271136D6" w14:textId="77777777" w:rsidR="005C16CA" w:rsidRPr="0033517E" w:rsidRDefault="005C16CA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w</w:t>
            </w:r>
            <w:r w:rsidR="00BE27A3" w:rsidRPr="0033517E">
              <w:rPr>
                <w:color w:val="000000"/>
                <w:sz w:val="20"/>
                <w:szCs w:val="20"/>
              </w:rPr>
              <w:t xml:space="preserve"> tym liczba punktów odpowiadająca zajęciom </w:t>
            </w:r>
          </w:p>
          <w:p w14:paraId="5A716C22" w14:textId="77777777" w:rsidR="009B74F0" w:rsidRPr="0033517E" w:rsidRDefault="00BE27A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C4E3DA0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09F04D4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F8933D3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95F466" w14:textId="77777777" w:rsidR="009B74F0" w:rsidRPr="0033517E" w:rsidRDefault="00C7072A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CCDE996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33517E" w14:paraId="596B2EE7" w14:textId="77777777" w:rsidTr="00642C6D">
        <w:tc>
          <w:tcPr>
            <w:tcW w:w="2802" w:type="dxa"/>
          </w:tcPr>
          <w:p w14:paraId="3E770ACB" w14:textId="35AE048C" w:rsidR="00EB330B" w:rsidRPr="0033517E" w:rsidRDefault="00A62633" w:rsidP="00C35AC8">
            <w:pPr>
              <w:jc w:val="right"/>
              <w:rPr>
                <w:color w:val="000000"/>
                <w:sz w:val="20"/>
                <w:szCs w:val="20"/>
              </w:rPr>
            </w:pPr>
            <w:r w:rsidRPr="00A62633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77E5E7E2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9FDB6A5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554C75D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070F215" w14:textId="4781783E" w:rsidR="00EB330B" w:rsidRPr="0033517E" w:rsidRDefault="004B2B49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1</w:t>
            </w:r>
            <w:r w:rsidR="00DA46F4">
              <w:rPr>
                <w:b/>
                <w:color w:val="000000"/>
                <w:sz w:val="22"/>
                <w:szCs w:val="22"/>
              </w:rPr>
              <w:t>,4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14:paraId="4803EB6A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7FF3353F" w14:textId="77777777" w:rsidR="0096719C" w:rsidRPr="0033517E" w:rsidRDefault="0096719C">
      <w:pPr>
        <w:rPr>
          <w:color w:val="000000"/>
          <w:sz w:val="12"/>
          <w:szCs w:val="12"/>
        </w:rPr>
      </w:pPr>
    </w:p>
    <w:p w14:paraId="304EB038" w14:textId="77777777" w:rsidR="00EF221E" w:rsidRPr="0033517E" w:rsidRDefault="00EF221E" w:rsidP="00EF221E">
      <w:pPr>
        <w:rPr>
          <w:color w:val="000000"/>
          <w:sz w:val="12"/>
          <w:szCs w:val="12"/>
        </w:rPr>
      </w:pPr>
      <w:r w:rsidRPr="0033517E">
        <w:rPr>
          <w:color w:val="000000"/>
          <w:sz w:val="12"/>
          <w:szCs w:val="12"/>
        </w:rPr>
        <w:t>*niepotrzebne skreślić</w:t>
      </w:r>
    </w:p>
    <w:p w14:paraId="55CB1169" w14:textId="77777777" w:rsidR="005C16CA" w:rsidRPr="0033517E" w:rsidRDefault="005C16CA">
      <w:pPr>
        <w:rPr>
          <w:color w:val="000000"/>
          <w:sz w:val="12"/>
          <w:szCs w:val="12"/>
        </w:rPr>
      </w:pPr>
    </w:p>
    <w:p w14:paraId="6A67C468" w14:textId="77777777" w:rsidR="003C37E7" w:rsidRPr="0033517E" w:rsidRDefault="003C37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3517E" w14:paraId="757B7F8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ACC3" w14:textId="77777777" w:rsidR="00D552A5" w:rsidRPr="0033517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33517E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33517E">
              <w:rPr>
                <w:b/>
                <w:bCs/>
                <w:color w:val="000000"/>
                <w:sz w:val="22"/>
              </w:rPr>
              <w:t>Ę</w:t>
            </w:r>
            <w:r w:rsidRPr="0033517E">
              <w:rPr>
                <w:b/>
                <w:bCs/>
                <w:color w:val="000000"/>
                <w:sz w:val="22"/>
              </w:rPr>
              <w:t>PNE W ZAKRESIE WIEDZY, UMIEJĘTNOŚCI I INNYCH KOMPETENCJI</w:t>
            </w:r>
          </w:p>
          <w:p w14:paraId="117E8CA9" w14:textId="77777777" w:rsidR="002E3BFC" w:rsidRPr="00455A8A" w:rsidRDefault="002E3BFC" w:rsidP="002E3BFC">
            <w:pPr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t xml:space="preserve">Podstawowa wiedza </w:t>
            </w:r>
            <w:r w:rsidRPr="00455A8A">
              <w:rPr>
                <w:noProof/>
                <w:snapToGrid w:val="0"/>
                <w:color w:val="000000" w:themeColor="text1"/>
              </w:rPr>
              <w:t xml:space="preserve">z zakresu </w:t>
            </w:r>
            <w:r w:rsidRPr="00455A8A">
              <w:rPr>
                <w:color w:val="000000" w:themeColor="text1"/>
              </w:rPr>
              <w:t xml:space="preserve">finansów </w:t>
            </w:r>
            <w:r w:rsidRPr="00455A8A">
              <w:rPr>
                <w:bCs/>
                <w:iCs/>
                <w:noProof/>
                <w:snapToGrid w:val="0"/>
                <w:color w:val="000000" w:themeColor="text1"/>
              </w:rPr>
              <w:t xml:space="preserve">przedsiębiorstw oraz zarządzania organizacjami </w:t>
            </w:r>
            <w:r w:rsidRPr="00455A8A">
              <w:rPr>
                <w:rStyle w:val="Styl12ptCzarny"/>
                <w:bCs/>
                <w:iCs/>
                <w:noProof/>
                <w:snapToGrid w:val="0"/>
                <w:color w:val="000000" w:themeColor="text1"/>
              </w:rPr>
              <w:t>gospodarczymi.</w:t>
            </w:r>
          </w:p>
          <w:p w14:paraId="3EE6DE60" w14:textId="77777777" w:rsidR="002E3BFC" w:rsidRPr="00455A8A" w:rsidRDefault="002E3BFC" w:rsidP="002E3BFC">
            <w:pPr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t>Umiejętność obsługi pakietu MS Office.</w:t>
            </w:r>
          </w:p>
          <w:p w14:paraId="39EDDE72" w14:textId="77777777" w:rsidR="005C16CA" w:rsidRPr="0033517E" w:rsidRDefault="005C16CA" w:rsidP="002E3BFC">
            <w:pPr>
              <w:tabs>
                <w:tab w:val="left" w:pos="436"/>
              </w:tabs>
              <w:rPr>
                <w:color w:val="000000"/>
              </w:rPr>
            </w:pPr>
          </w:p>
        </w:tc>
      </w:tr>
    </w:tbl>
    <w:p w14:paraId="1DD815CB" w14:textId="77777777" w:rsidR="003C37E7" w:rsidRPr="0033517E" w:rsidRDefault="003C37E7">
      <w:pPr>
        <w:rPr>
          <w:color w:val="000000"/>
          <w:sz w:val="12"/>
          <w:szCs w:val="12"/>
        </w:rPr>
      </w:pPr>
    </w:p>
    <w:p w14:paraId="05C8C59F" w14:textId="77777777" w:rsidR="009E23F5" w:rsidRPr="0033517E" w:rsidRDefault="005C16CA">
      <w:pPr>
        <w:rPr>
          <w:color w:val="000000"/>
          <w:sz w:val="12"/>
          <w:szCs w:val="12"/>
        </w:rPr>
      </w:pPr>
      <w:r w:rsidRPr="0033517E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33517E" w14:paraId="25530F56" w14:textId="77777777" w:rsidTr="001A43C0">
        <w:tc>
          <w:tcPr>
            <w:tcW w:w="9210" w:type="dxa"/>
          </w:tcPr>
          <w:p w14:paraId="02521312" w14:textId="77777777" w:rsidR="009E23F5" w:rsidRPr="0033517E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21B256C2" w14:textId="77777777" w:rsidR="00E8357C" w:rsidRPr="0033517E" w:rsidRDefault="00161417" w:rsidP="00161417">
            <w:pPr>
              <w:rPr>
                <w:color w:val="000000"/>
              </w:rPr>
            </w:pPr>
            <w:r w:rsidRPr="0033517E">
              <w:rPr>
                <w:color w:val="000000"/>
              </w:rPr>
              <w:t>C1</w:t>
            </w:r>
            <w:r w:rsidR="005C16CA" w:rsidRPr="0033517E">
              <w:rPr>
                <w:color w:val="000000"/>
              </w:rPr>
              <w:t xml:space="preserve"> </w:t>
            </w:r>
            <w:r w:rsidR="0081372B" w:rsidRPr="0033517E">
              <w:rPr>
                <w:color w:val="000000"/>
              </w:rPr>
              <w:t>Zastosowanie w praktyce</w:t>
            </w:r>
            <w:r w:rsidR="00EC7551" w:rsidRPr="0033517E">
              <w:rPr>
                <w:color w:val="000000"/>
              </w:rPr>
              <w:t xml:space="preserve"> ogólnej wiedzy z zakresu </w:t>
            </w:r>
            <w:r w:rsidR="002E3BFC">
              <w:rPr>
                <w:color w:val="000000"/>
              </w:rPr>
              <w:t>analizy finansowej oraz syntetycznej</w:t>
            </w:r>
            <w:r w:rsidR="002276F1" w:rsidRPr="0033517E">
              <w:rPr>
                <w:color w:val="000000"/>
              </w:rPr>
              <w:t>.</w:t>
            </w:r>
          </w:p>
          <w:p w14:paraId="51B71350" w14:textId="6DB4783B" w:rsidR="00E8357C" w:rsidRPr="0033517E" w:rsidRDefault="00E8357C" w:rsidP="00161417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C2 </w:t>
            </w:r>
            <w:r w:rsidR="0081372B" w:rsidRPr="0033517E">
              <w:rPr>
                <w:color w:val="000000"/>
              </w:rPr>
              <w:t>Weryfikacja</w:t>
            </w:r>
            <w:r w:rsidR="00EC7551" w:rsidRPr="0033517E">
              <w:rPr>
                <w:color w:val="000000"/>
              </w:rPr>
              <w:t xml:space="preserve"> umiejętności </w:t>
            </w:r>
            <w:r w:rsidR="002E3BFC">
              <w:rPr>
                <w:color w:val="000000"/>
              </w:rPr>
              <w:t xml:space="preserve">doboru </w:t>
            </w:r>
            <w:r w:rsidR="0008496D">
              <w:rPr>
                <w:color w:val="000000"/>
              </w:rPr>
              <w:t>wskaźników</w:t>
            </w:r>
            <w:r w:rsidR="002E3BFC">
              <w:rPr>
                <w:color w:val="000000"/>
              </w:rPr>
              <w:t xml:space="preserve"> do systemu</w:t>
            </w:r>
            <w:r w:rsidR="0008496D">
              <w:rPr>
                <w:color w:val="000000"/>
              </w:rPr>
              <w:t xml:space="preserve"> monitorowania kondycji finansowej przedsiębiorstwa</w:t>
            </w:r>
            <w:r w:rsidR="002E3BFC">
              <w:rPr>
                <w:color w:val="000000"/>
              </w:rPr>
              <w:t xml:space="preserve">, </w:t>
            </w:r>
            <w:r w:rsidR="00EC7551" w:rsidRPr="0033517E">
              <w:rPr>
                <w:color w:val="000000"/>
              </w:rPr>
              <w:t xml:space="preserve">formułowania wniosków w zakresie oceny </w:t>
            </w:r>
            <w:r w:rsidR="0008496D">
              <w:rPr>
                <w:color w:val="000000"/>
              </w:rPr>
              <w:t>tego systemu</w:t>
            </w:r>
            <w:r w:rsidR="00EC7551" w:rsidRPr="0033517E">
              <w:rPr>
                <w:color w:val="000000"/>
              </w:rPr>
              <w:t xml:space="preserve"> oraz kierunków </w:t>
            </w:r>
            <w:r w:rsidR="0008496D">
              <w:rPr>
                <w:color w:val="000000"/>
              </w:rPr>
              <w:t>jego usprawnień.</w:t>
            </w:r>
          </w:p>
          <w:p w14:paraId="776CD5CD" w14:textId="3D194E85" w:rsidR="009E23F5" w:rsidRPr="0033517E" w:rsidRDefault="00D04B11" w:rsidP="00D04B11">
            <w:pPr>
              <w:rPr>
                <w:color w:val="000000"/>
                <w:sz w:val="12"/>
                <w:szCs w:val="12"/>
              </w:rPr>
            </w:pPr>
            <w:r w:rsidRPr="0033517E">
              <w:rPr>
                <w:color w:val="000000"/>
              </w:rPr>
              <w:t>C3 Nabycie kompetencji społecznych specyficznych dla działalności związanej z</w:t>
            </w:r>
            <w:r w:rsidR="00047319">
              <w:rPr>
                <w:color w:val="000000"/>
              </w:rPr>
              <w:t> </w:t>
            </w:r>
            <w:r w:rsidR="002E3BFC">
              <w:rPr>
                <w:color w:val="000000"/>
              </w:rPr>
              <w:t>u</w:t>
            </w:r>
            <w:r w:rsidR="002E3BFC" w:rsidRPr="002E3BFC">
              <w:rPr>
                <w:color w:val="000000"/>
              </w:rPr>
              <w:t>doskonalenie</w:t>
            </w:r>
            <w:r w:rsidR="002E3BFC">
              <w:rPr>
                <w:color w:val="000000"/>
              </w:rPr>
              <w:t>m</w:t>
            </w:r>
            <w:r w:rsidR="002E3BFC" w:rsidRPr="002E3BFC">
              <w:rPr>
                <w:color w:val="000000"/>
              </w:rPr>
              <w:t xml:space="preserve"> monitorowania kondycji finansowej w przedsiębiorstwie</w:t>
            </w:r>
            <w:r w:rsidR="00047319">
              <w:rPr>
                <w:color w:val="000000"/>
              </w:rPr>
              <w:t>.</w:t>
            </w:r>
          </w:p>
        </w:tc>
      </w:tr>
    </w:tbl>
    <w:p w14:paraId="7E802570" w14:textId="77777777" w:rsidR="009E23F5" w:rsidRPr="0033517E" w:rsidRDefault="009E23F5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3517E" w14:paraId="6744454F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39AB" w14:textId="77777777" w:rsidR="00D552A5" w:rsidRPr="0033517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33517E">
              <w:rPr>
                <w:color w:val="000000"/>
              </w:rPr>
              <w:lastRenderedPageBreak/>
              <w:t xml:space="preserve">PRZEDMIOTOWE </w:t>
            </w:r>
            <w:r w:rsidR="006A2E49">
              <w:rPr>
                <w:color w:val="000000"/>
              </w:rPr>
              <w:t>EFEKTY UCZENIA SIĘ</w:t>
            </w:r>
          </w:p>
          <w:p w14:paraId="699611E3" w14:textId="77777777" w:rsidR="001E0D88" w:rsidRPr="005D54D1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>Z zakresu wiedzy:</w:t>
            </w:r>
          </w:p>
          <w:p w14:paraId="3D391738" w14:textId="77777777" w:rsidR="001E0D88" w:rsidRPr="005D54D1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>Z zakresu umiejętności:</w:t>
            </w:r>
          </w:p>
          <w:p w14:paraId="523C8C72" w14:textId="035D26E6" w:rsidR="001E0D88" w:rsidRPr="005D54D1" w:rsidRDefault="00431572" w:rsidP="00D04B11">
            <w:pPr>
              <w:ind w:left="1088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E0D88" w:rsidRPr="005D54D1">
              <w:rPr>
                <w:color w:val="000000"/>
              </w:rPr>
              <w:t>_U01</w:t>
            </w:r>
            <w:r w:rsidR="00D04B11" w:rsidRPr="005D54D1">
              <w:rPr>
                <w:color w:val="000000"/>
              </w:rPr>
              <w:t xml:space="preserve"> </w:t>
            </w:r>
            <w:r w:rsidR="00904692" w:rsidRPr="005D54D1">
              <w:rPr>
                <w:color w:val="000000"/>
              </w:rPr>
              <w:t xml:space="preserve">Potrafi zastosować </w:t>
            </w:r>
            <w:r w:rsidR="00F94EBD" w:rsidRPr="005D54D1">
              <w:rPr>
                <w:color w:val="000000"/>
              </w:rPr>
              <w:t xml:space="preserve">w praktyce </w:t>
            </w:r>
            <w:r w:rsidR="00A76589" w:rsidRPr="005D54D1">
              <w:rPr>
                <w:color w:val="000000"/>
              </w:rPr>
              <w:t>rozwiązania teoretyczne i metodologiczne w</w:t>
            </w:r>
            <w:r w:rsidR="00047319">
              <w:rPr>
                <w:color w:val="000000"/>
              </w:rPr>
              <w:t> </w:t>
            </w:r>
            <w:r w:rsidR="00A76589" w:rsidRPr="005D54D1">
              <w:rPr>
                <w:color w:val="000000"/>
              </w:rPr>
              <w:t xml:space="preserve">zakresie </w:t>
            </w:r>
            <w:r w:rsidR="002E3BFC" w:rsidRPr="005D54D1">
              <w:rPr>
                <w:color w:val="000000"/>
              </w:rPr>
              <w:t>monitorowania kondycji finansowej w przedsiębiorstwie</w:t>
            </w:r>
            <w:r w:rsidR="00A76589" w:rsidRPr="005D54D1">
              <w:rPr>
                <w:color w:val="000000"/>
              </w:rPr>
              <w:t>.</w:t>
            </w:r>
          </w:p>
          <w:p w14:paraId="77E4C7BA" w14:textId="3FDD2CE8" w:rsidR="001E0D88" w:rsidRPr="005D54D1" w:rsidRDefault="00431572" w:rsidP="00D04B11">
            <w:pPr>
              <w:ind w:left="1088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E0D88" w:rsidRPr="005D54D1">
              <w:rPr>
                <w:color w:val="000000"/>
              </w:rPr>
              <w:t>_U02</w:t>
            </w:r>
            <w:r w:rsidR="00A76589" w:rsidRPr="005D54D1">
              <w:rPr>
                <w:color w:val="000000"/>
              </w:rPr>
              <w:t xml:space="preserve"> </w:t>
            </w:r>
            <w:r w:rsidR="002E3BFC" w:rsidRPr="005D54D1">
              <w:rPr>
                <w:color w:val="000000"/>
              </w:rPr>
              <w:t>Umie wykorzystać sprawozdawczość finansową jako źródło wiedzy</w:t>
            </w:r>
            <w:r w:rsidR="00A76589" w:rsidRPr="005D54D1">
              <w:rPr>
                <w:color w:val="000000"/>
              </w:rPr>
              <w:t>.</w:t>
            </w:r>
          </w:p>
          <w:p w14:paraId="1ECF345E" w14:textId="77777777" w:rsidR="001E0D88" w:rsidRPr="005D54D1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 xml:space="preserve">Z zakresu </w:t>
            </w:r>
            <w:r w:rsidR="00195F9F" w:rsidRPr="005D54D1">
              <w:rPr>
                <w:b/>
                <w:color w:val="000000"/>
              </w:rPr>
              <w:t>kompetencji społecznych:</w:t>
            </w:r>
          </w:p>
          <w:p w14:paraId="0E18AF20" w14:textId="4BDC0CA1" w:rsidR="00F94EBD" w:rsidRPr="0033517E" w:rsidRDefault="00431572" w:rsidP="00D04B11">
            <w:pPr>
              <w:ind w:left="1077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F94EBD" w:rsidRPr="0033517E">
              <w:rPr>
                <w:color w:val="000000"/>
              </w:rPr>
              <w:t xml:space="preserve">_K01 Potrafi samodzielnie rozwijać swą wiedzę i umiejętności, współdziałać i pracować w zespołach, wykazuje gotowość do identyfikowania, analizy i rozwiązywania problemów </w:t>
            </w:r>
            <w:r w:rsidR="002E3BFC" w:rsidRPr="002E3BFC">
              <w:rPr>
                <w:color w:val="000000"/>
              </w:rPr>
              <w:t>monitorowania kondycji finansowej w przedsiębiorstwie</w:t>
            </w:r>
            <w:r w:rsidR="00F94EBD" w:rsidRPr="0033517E">
              <w:rPr>
                <w:color w:val="000000"/>
              </w:rPr>
              <w:t xml:space="preserve">. </w:t>
            </w:r>
          </w:p>
          <w:p w14:paraId="64032235" w14:textId="6B2EFE3D" w:rsidR="00904692" w:rsidRPr="0033517E" w:rsidRDefault="00431572" w:rsidP="00C44F4D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F94EBD" w:rsidRPr="0033517E">
              <w:rPr>
                <w:color w:val="000000"/>
              </w:rPr>
              <w:t xml:space="preserve">_K02. Potrafi w sposób profesjonalny poszukiwać oraz dobierać metody rozwiązywania problemów, brać za nie odpowiedzialność, przekazywać, przekonywać i bronić własnych poglądów związanych z </w:t>
            </w:r>
            <w:r w:rsidR="002E3BFC">
              <w:rPr>
                <w:color w:val="000000"/>
              </w:rPr>
              <w:t>monitorowaniem</w:t>
            </w:r>
            <w:r w:rsidR="002E3BFC" w:rsidRPr="002E3BFC">
              <w:rPr>
                <w:color w:val="000000"/>
              </w:rPr>
              <w:t xml:space="preserve"> kondycji finansowej w</w:t>
            </w:r>
            <w:r w:rsidR="00047319">
              <w:rPr>
                <w:color w:val="000000"/>
              </w:rPr>
              <w:t> </w:t>
            </w:r>
            <w:r w:rsidR="002E3BFC" w:rsidRPr="002E3BFC">
              <w:rPr>
                <w:color w:val="000000"/>
              </w:rPr>
              <w:t>przedsiębiorstwie</w:t>
            </w:r>
            <w:r w:rsidR="002E3BFC">
              <w:rPr>
                <w:color w:val="000000"/>
              </w:rPr>
              <w:t>.</w:t>
            </w:r>
          </w:p>
        </w:tc>
      </w:tr>
    </w:tbl>
    <w:p w14:paraId="4123E3C8" w14:textId="77777777" w:rsidR="00480AC6" w:rsidRPr="0033517E" w:rsidRDefault="00480AC6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3517E" w14:paraId="54736C4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641B5" w14:textId="77777777" w:rsidR="00D552A5" w:rsidRPr="0033517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TREŚCI PROGRAMOWE</w:t>
            </w:r>
          </w:p>
        </w:tc>
      </w:tr>
      <w:tr w:rsidR="00F60A81" w:rsidRPr="0033517E" w14:paraId="41F0EA0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CFFF5" w14:textId="77777777" w:rsidR="00F60A81" w:rsidRPr="0033517E" w:rsidRDefault="00F60A81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3517E">
              <w:rPr>
                <w:color w:val="000000"/>
              </w:rPr>
              <w:t xml:space="preserve">Forma zajęć </w:t>
            </w:r>
            <w:r w:rsidR="0081372B" w:rsidRPr="0033517E">
              <w:rPr>
                <w:color w:val="000000"/>
              </w:rPr>
              <w:t>–</w:t>
            </w:r>
            <w:r w:rsidRPr="0033517E">
              <w:rPr>
                <w:color w:val="000000"/>
              </w:rPr>
              <w:t xml:space="preserve">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4DFE" w14:textId="77777777" w:rsidR="00F60A81" w:rsidRPr="0033517E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Liczba godzin</w:t>
            </w:r>
          </w:p>
        </w:tc>
      </w:tr>
      <w:tr w:rsidR="003C64DE" w:rsidRPr="0033517E" w14:paraId="70981A8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E1562" w14:textId="77777777" w:rsidR="003C64DE" w:rsidRPr="0033517E" w:rsidRDefault="003C64DE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73575" w14:textId="77777777" w:rsidR="003C64DE" w:rsidRPr="0033517E" w:rsidRDefault="003C64DE" w:rsidP="003C64D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Określenie celu projektu, wymagań do dokumentacji projektowej. </w:t>
            </w:r>
            <w:r w:rsidR="00F816B2">
              <w:rPr>
                <w:color w:val="000000"/>
              </w:rPr>
              <w:t>Omówienie zadań  projektowych.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8FB5" w14:textId="77777777" w:rsidR="003C64DE" w:rsidRPr="0033517E" w:rsidRDefault="003C64DE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E910A6" w:rsidRPr="0033517E" w14:paraId="18F7BE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E659E" w14:textId="77777777" w:rsidR="00E910A6" w:rsidRPr="0033517E" w:rsidRDefault="00E910A6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D1744" w14:textId="77777777" w:rsidR="00E910A6" w:rsidRPr="0033517E" w:rsidRDefault="00E910A6" w:rsidP="00CE2BB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="00CE2BBE" w:rsidRPr="00CE2BBE">
              <w:rPr>
                <w:color w:val="000000"/>
              </w:rPr>
              <w:t>monitorowania kondycji finansowej w przedsiębiorstwie</w:t>
            </w:r>
            <w:r w:rsidR="00CE2BBE"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 w:rsidR="00CE2BBE">
              <w:rPr>
                <w:iCs/>
                <w:color w:val="000000"/>
              </w:rPr>
              <w:t>analizy płynności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286BC" w14:textId="77777777" w:rsidR="00E910A6" w:rsidRPr="0033517E" w:rsidRDefault="00E910A6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E2BBE" w:rsidRPr="0033517E" w14:paraId="74DA60D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1E350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A6CEC" w14:textId="77777777" w:rsidR="00CE2BBE" w:rsidRPr="0033517E" w:rsidRDefault="00CE2BBE" w:rsidP="00CE2BB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>analizy rentowności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17320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E2BBE" w:rsidRPr="0033517E" w14:paraId="4591A06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256F2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7454" w14:textId="77777777" w:rsidR="00CE2BBE" w:rsidRPr="0033517E" w:rsidRDefault="00CE2BBE" w:rsidP="002E3E96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 xml:space="preserve">analizy </w:t>
            </w:r>
            <w:r w:rsidR="00FC7137" w:rsidRPr="00FC7137">
              <w:rPr>
                <w:iCs/>
                <w:color w:val="000000"/>
              </w:rPr>
              <w:t>sytuacji majątkowo-kapitałowej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1A271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588843A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3FAC4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81F7F" w14:textId="77777777" w:rsidR="00FC7137" w:rsidRPr="0033517E" w:rsidRDefault="00FC7137" w:rsidP="00FC7137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 xml:space="preserve">analizy </w:t>
            </w:r>
            <w:r>
              <w:rPr>
                <w:bCs/>
                <w:color w:val="000000"/>
              </w:rPr>
              <w:t>pozycji rynkowej.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335C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2FFB56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89251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22B28" w14:textId="77777777" w:rsidR="00FC7137" w:rsidRPr="0033517E" w:rsidRDefault="00FC7137" w:rsidP="00FC7137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przy wykorzystaniu modeli predykcji upadłości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E6F94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C7137" w:rsidRPr="0033517E" w14:paraId="37910DA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764D5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4335E" w14:textId="77777777" w:rsidR="00FC7137" w:rsidRPr="0033517E" w:rsidRDefault="00FC7137" w:rsidP="00FC7137">
            <w:pPr>
              <w:jc w:val="both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 xml:space="preserve">Sesja plenarna. </w:t>
            </w:r>
            <w:r w:rsidRPr="0033517E">
              <w:rPr>
                <w:iCs/>
                <w:color w:val="000000"/>
              </w:rPr>
              <w:t>Prezentacja, analiza i ocena tematów projektowych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37DE1" w14:textId="77777777" w:rsidR="00FC7137" w:rsidRPr="0033517E" w:rsidRDefault="005B51F1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C7137" w:rsidRPr="0033517E" w14:paraId="6938F49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D075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 w:rsidR="005B51F1">
              <w:rPr>
                <w:bCs/>
                <w:color w:val="000000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80933" w14:textId="77777777" w:rsidR="00FC7137" w:rsidRPr="0033517E" w:rsidRDefault="00FC7137" w:rsidP="003125E6">
            <w:pPr>
              <w:rPr>
                <w:bCs/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 w:rsidR="005B51F1">
              <w:rPr>
                <w:color w:val="000000"/>
              </w:rPr>
              <w:t xml:space="preserve">związanych </w:t>
            </w:r>
            <w:r w:rsidRPr="0033517E">
              <w:rPr>
                <w:color w:val="000000"/>
              </w:rPr>
              <w:t>z </w:t>
            </w:r>
            <w:r>
              <w:rPr>
                <w:color w:val="000000"/>
              </w:rPr>
              <w:t xml:space="preserve">wyborem narzędzia do </w:t>
            </w:r>
            <w:r w:rsidR="005B51F1">
              <w:rPr>
                <w:color w:val="000000"/>
              </w:rPr>
              <w:t xml:space="preserve">budowy systemu </w:t>
            </w:r>
            <w:r w:rsidR="005B51F1" w:rsidRPr="00CE2BBE">
              <w:rPr>
                <w:color w:val="000000"/>
              </w:rPr>
              <w:t>monitorowania kondycji finansowej</w:t>
            </w:r>
            <w:r w:rsidR="005B51F1">
              <w:rPr>
                <w:color w:val="000000"/>
              </w:rPr>
              <w:t xml:space="preserve"> przedsiębiorstwa</w:t>
            </w:r>
            <w:r w:rsidR="00047319"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5A432" w14:textId="77777777" w:rsidR="00FC7137" w:rsidRPr="0033517E" w:rsidRDefault="005B51F1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C7137" w:rsidRPr="0033517E" w14:paraId="083AC2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D4550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 w:rsidR="005B51F1">
              <w:rPr>
                <w:bCs/>
                <w:color w:val="000000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8E7D4" w14:textId="77777777" w:rsidR="00FC7137" w:rsidRPr="0033517E" w:rsidRDefault="00FC7137" w:rsidP="003125E6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 w:rsidR="005B51F1">
              <w:rPr>
                <w:color w:val="000000"/>
              </w:rPr>
              <w:t xml:space="preserve">związanych z doborem wskaźników i modeli predykcji upadłości do systemu </w:t>
            </w:r>
            <w:r w:rsidR="005B51F1" w:rsidRPr="00CE2BBE">
              <w:rPr>
                <w:color w:val="000000"/>
              </w:rPr>
              <w:t>monitorowania kondycji finansowej</w:t>
            </w:r>
            <w:r w:rsidR="005B51F1">
              <w:rPr>
                <w:color w:val="000000"/>
              </w:rPr>
              <w:t xml:space="preserve">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7AB8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552B9DB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EEAE9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 w:rsidR="005B51F1">
              <w:rPr>
                <w:bCs/>
                <w:color w:val="000000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6BBEA" w14:textId="77777777" w:rsidR="00FC7137" w:rsidRPr="0033517E" w:rsidRDefault="005B51F1" w:rsidP="003125E6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>
              <w:rPr>
                <w:color w:val="000000"/>
              </w:rPr>
              <w:t xml:space="preserve">związanych z generowaniem raportu przez system </w:t>
            </w:r>
            <w:r w:rsidRPr="00CE2BBE">
              <w:rPr>
                <w:color w:val="000000"/>
              </w:rPr>
              <w:t>monitorowania kondycji finansowej</w:t>
            </w:r>
            <w:r>
              <w:rPr>
                <w:color w:val="000000"/>
              </w:rPr>
              <w:t xml:space="preserve"> przedsiębiorstwa</w:t>
            </w:r>
            <w:r w:rsidR="00047319"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06F4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58202BF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EAF4E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808CC" w14:textId="77777777" w:rsidR="00FC7137" w:rsidRPr="0033517E" w:rsidRDefault="00FC7137" w:rsidP="00FC7137">
            <w:pPr>
              <w:jc w:val="both"/>
              <w:rPr>
                <w:color w:val="000000"/>
              </w:rPr>
            </w:pPr>
            <w:r w:rsidRPr="0033517E">
              <w:rPr>
                <w:iCs/>
                <w:color w:val="000000"/>
              </w:rPr>
              <w:t>Sesja plenarna. Prezentacja, analiza i ocena rozwiązań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63C32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6</w:t>
            </w:r>
          </w:p>
        </w:tc>
      </w:tr>
      <w:tr w:rsidR="00FC7137" w:rsidRPr="0033517E" w14:paraId="584747A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2BE53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6712" w14:textId="77777777" w:rsidR="00FC7137" w:rsidRPr="0033517E" w:rsidRDefault="00FC7137" w:rsidP="00FC713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Podsumowanie. 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ED1D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327267A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3BA03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ECB7" w14:textId="77777777" w:rsidR="00FC7137" w:rsidRPr="0033517E" w:rsidRDefault="00FC7137" w:rsidP="00FC7137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33517E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D0A56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33517E">
              <w:rPr>
                <w:b/>
                <w:color w:val="000000"/>
              </w:rPr>
              <w:t>30</w:t>
            </w:r>
          </w:p>
        </w:tc>
      </w:tr>
    </w:tbl>
    <w:p w14:paraId="69FE2B8E" w14:textId="77777777" w:rsidR="00F60A81" w:rsidRPr="0033517E" w:rsidRDefault="00F60A81">
      <w:pPr>
        <w:rPr>
          <w:color w:val="000000"/>
          <w:sz w:val="12"/>
          <w:szCs w:val="12"/>
        </w:rPr>
      </w:pPr>
    </w:p>
    <w:p w14:paraId="56D9DCE6" w14:textId="77777777" w:rsidR="00252DBF" w:rsidRPr="0033517E" w:rsidRDefault="00252DBF">
      <w:pPr>
        <w:rPr>
          <w:color w:val="000000"/>
          <w:sz w:val="12"/>
          <w:szCs w:val="12"/>
        </w:rPr>
      </w:pPr>
    </w:p>
    <w:p w14:paraId="7EFC361F" w14:textId="77777777" w:rsidR="00252DBF" w:rsidRPr="0033517E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3517E" w14:paraId="41E132D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549E9" w14:textId="77777777" w:rsidR="009A3831" w:rsidRPr="0033517E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3517E">
              <w:rPr>
                <w:color w:val="000000"/>
              </w:rPr>
              <w:lastRenderedPageBreak/>
              <w:t xml:space="preserve"> STOSOWANE </w:t>
            </w:r>
            <w:r w:rsidR="009A3831" w:rsidRPr="0033517E">
              <w:rPr>
                <w:color w:val="000000"/>
              </w:rPr>
              <w:t>NARZĘDZIA DYDAKTYCZNE</w:t>
            </w:r>
          </w:p>
        </w:tc>
      </w:tr>
      <w:tr w:rsidR="009A3831" w:rsidRPr="0033517E" w14:paraId="74C596E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8D2C6" w14:textId="77777777" w:rsidR="0085533D" w:rsidRPr="0033517E" w:rsidRDefault="00DC5082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7358EE" w:rsidRPr="0033517E">
              <w:rPr>
                <w:color w:val="000000"/>
              </w:rPr>
              <w:t>1.</w:t>
            </w:r>
            <w:r w:rsidR="0081372B" w:rsidRPr="0033517E">
              <w:rPr>
                <w:color w:val="000000"/>
              </w:rPr>
              <w:t xml:space="preserve"> </w:t>
            </w:r>
            <w:r w:rsidR="00EA02DB" w:rsidRPr="0033517E">
              <w:rPr>
                <w:color w:val="000000"/>
              </w:rPr>
              <w:t>Konsultacje</w:t>
            </w:r>
          </w:p>
          <w:p w14:paraId="0B6AE042" w14:textId="77777777" w:rsidR="00B847DC" w:rsidRPr="0033517E" w:rsidRDefault="00B847DC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N2. Rozwiązanie praktycznego zadania</w:t>
            </w:r>
          </w:p>
          <w:p w14:paraId="1E29EDDD" w14:textId="77777777" w:rsidR="007358EE" w:rsidRPr="0033517E" w:rsidRDefault="00DC5082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B847DC" w:rsidRPr="0033517E">
              <w:rPr>
                <w:color w:val="000000"/>
              </w:rPr>
              <w:t>3</w:t>
            </w:r>
            <w:r w:rsidR="007358EE" w:rsidRPr="0033517E">
              <w:rPr>
                <w:color w:val="000000"/>
              </w:rPr>
              <w:t>.</w:t>
            </w:r>
            <w:r w:rsidR="00EA02DB" w:rsidRPr="0033517E">
              <w:rPr>
                <w:color w:val="000000"/>
              </w:rPr>
              <w:t xml:space="preserve"> Stanowska komputerowe do przygotowania projektu i implementacji aplikacji</w:t>
            </w:r>
          </w:p>
          <w:p w14:paraId="4996FF5E" w14:textId="77777777" w:rsidR="007358EE" w:rsidRPr="0033517E" w:rsidRDefault="00DC5082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B847DC" w:rsidRPr="0033517E">
              <w:rPr>
                <w:color w:val="000000"/>
              </w:rPr>
              <w:t>4</w:t>
            </w:r>
            <w:r w:rsidR="007358EE" w:rsidRPr="0033517E">
              <w:rPr>
                <w:color w:val="000000"/>
              </w:rPr>
              <w:t>.</w:t>
            </w:r>
            <w:r w:rsidR="00EA02DB" w:rsidRPr="0033517E">
              <w:rPr>
                <w:color w:val="000000"/>
              </w:rPr>
              <w:t xml:space="preserve"> Prezentacje na forum grupy, dyskusje, obrona własnych rozwiązań</w:t>
            </w:r>
          </w:p>
          <w:p w14:paraId="40CF88F3" w14:textId="77777777" w:rsidR="007358EE" w:rsidRPr="0033517E" w:rsidRDefault="00D04B11" w:rsidP="00B847DC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B847DC" w:rsidRPr="0033517E">
              <w:rPr>
                <w:color w:val="000000"/>
              </w:rPr>
              <w:t>5</w:t>
            </w:r>
            <w:r w:rsidRPr="0033517E">
              <w:rPr>
                <w:color w:val="000000"/>
              </w:rPr>
              <w:t xml:space="preserve">. Postawy i zachowania prowadzącego zajęcia </w:t>
            </w:r>
          </w:p>
        </w:tc>
      </w:tr>
    </w:tbl>
    <w:p w14:paraId="5B3B512B" w14:textId="77777777" w:rsidR="008F1AD2" w:rsidRPr="0033517E" w:rsidRDefault="008F1AD2">
      <w:pPr>
        <w:rPr>
          <w:color w:val="000000"/>
          <w:sz w:val="12"/>
          <w:szCs w:val="12"/>
        </w:rPr>
      </w:pPr>
    </w:p>
    <w:p w14:paraId="0DA5C773" w14:textId="77777777" w:rsidR="007333C4" w:rsidRPr="0033517E" w:rsidRDefault="007333C4" w:rsidP="007333C4">
      <w:pPr>
        <w:jc w:val="center"/>
        <w:rPr>
          <w:b/>
          <w:color w:val="000000"/>
          <w:sz w:val="22"/>
          <w:szCs w:val="22"/>
        </w:rPr>
      </w:pPr>
      <w:r w:rsidRPr="0033517E">
        <w:rPr>
          <w:b/>
          <w:color w:val="000000"/>
          <w:sz w:val="22"/>
          <w:szCs w:val="22"/>
        </w:rPr>
        <w:t xml:space="preserve">OCENA OSIĄGNIĘCIA </w:t>
      </w:r>
      <w:r w:rsidR="00C1459D" w:rsidRPr="0033517E">
        <w:rPr>
          <w:b/>
          <w:color w:val="000000"/>
          <w:sz w:val="22"/>
          <w:szCs w:val="22"/>
        </w:rPr>
        <w:t xml:space="preserve">PRZEDMIOTOWYCH </w:t>
      </w:r>
      <w:r w:rsidR="006A2E49">
        <w:rPr>
          <w:b/>
          <w:color w:val="000000"/>
          <w:sz w:val="22"/>
          <w:szCs w:val="22"/>
        </w:rPr>
        <w:t>UCZENIA SIĘ</w:t>
      </w:r>
    </w:p>
    <w:p w14:paraId="2BE13EAD" w14:textId="77777777" w:rsidR="007333C4" w:rsidRPr="0033517E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500"/>
      </w:tblGrid>
      <w:tr w:rsidR="006A2E49" w:rsidRPr="0033517E" w14:paraId="1956A78A" w14:textId="77777777" w:rsidTr="008E40F4">
        <w:tc>
          <w:tcPr>
            <w:tcW w:w="2518" w:type="dxa"/>
          </w:tcPr>
          <w:p w14:paraId="7B2E39A7" w14:textId="77777777" w:rsidR="006A2E49" w:rsidRPr="0033517E" w:rsidRDefault="006A2E49" w:rsidP="009D49C5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Oceny</w:t>
            </w:r>
            <w:r w:rsidRPr="0033517E">
              <w:rPr>
                <w:b/>
                <w:bCs/>
                <w:color w:val="000000"/>
              </w:rPr>
              <w:t xml:space="preserve"> </w:t>
            </w:r>
            <w:r w:rsidRPr="0033517E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14:paraId="3766AE75" w14:textId="77777777" w:rsidR="006A2E49" w:rsidRPr="00390B75" w:rsidRDefault="006A2E49" w:rsidP="006A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14:paraId="793FA2D4" w14:textId="77777777" w:rsidR="006A2E49" w:rsidRPr="00390B75" w:rsidRDefault="006A2E49" w:rsidP="006A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3517E" w14:paraId="51232D33" w14:textId="77777777" w:rsidTr="008E40F4">
        <w:tc>
          <w:tcPr>
            <w:tcW w:w="2518" w:type="dxa"/>
          </w:tcPr>
          <w:p w14:paraId="2C660AD0" w14:textId="77777777" w:rsidR="007333C4" w:rsidRPr="0033517E" w:rsidRDefault="009D49C5" w:rsidP="007C72CA">
            <w:pPr>
              <w:rPr>
                <w:color w:val="000000"/>
              </w:rPr>
            </w:pPr>
            <w:r w:rsidRPr="0033517E">
              <w:rPr>
                <w:color w:val="000000"/>
              </w:rPr>
              <w:t>F1</w:t>
            </w:r>
          </w:p>
        </w:tc>
        <w:tc>
          <w:tcPr>
            <w:tcW w:w="2268" w:type="dxa"/>
          </w:tcPr>
          <w:p w14:paraId="61B99172" w14:textId="16BB459B" w:rsidR="002276F1" w:rsidRPr="0033517E" w:rsidRDefault="00431572" w:rsidP="002276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8E40F4" w:rsidRPr="0033517E">
              <w:rPr>
                <w:color w:val="000000"/>
              </w:rPr>
              <w:t>_U01</w:t>
            </w:r>
          </w:p>
          <w:p w14:paraId="270DB1FC" w14:textId="77777777" w:rsidR="008E40F4" w:rsidRPr="0033517E" w:rsidRDefault="008E40F4" w:rsidP="008E4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0" w:type="dxa"/>
          </w:tcPr>
          <w:p w14:paraId="5371D5C8" w14:textId="77777777" w:rsidR="007333C4" w:rsidRPr="0033517E" w:rsidRDefault="004A648F" w:rsidP="004A648F">
            <w:pPr>
              <w:tabs>
                <w:tab w:val="left" w:pos="360"/>
              </w:tabs>
              <w:suppressAutoHyphens w:val="0"/>
              <w:spacing w:before="120"/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Punktacja jakości  </w:t>
            </w:r>
            <w:r w:rsidR="00EA02DB" w:rsidRPr="0033517E">
              <w:rPr>
                <w:color w:val="000000"/>
              </w:rPr>
              <w:t>„Zgłoszeni</w:t>
            </w:r>
            <w:r w:rsidRPr="0033517E">
              <w:rPr>
                <w:color w:val="000000"/>
              </w:rPr>
              <w:t>a</w:t>
            </w:r>
            <w:r w:rsidR="00EA02DB" w:rsidRPr="0033517E">
              <w:rPr>
                <w:color w:val="000000"/>
              </w:rPr>
              <w:t xml:space="preserve"> tematu pracy projektowej” (</w:t>
            </w:r>
            <w:r w:rsidRPr="0033517E">
              <w:rPr>
                <w:color w:val="000000"/>
              </w:rPr>
              <w:t>max. 10 pkt.</w:t>
            </w:r>
            <w:r w:rsidR="00EA02DB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 oraz jego</w:t>
            </w:r>
            <w:r w:rsidR="00EA02DB" w:rsidRPr="0033517E">
              <w:rPr>
                <w:color w:val="000000"/>
              </w:rPr>
              <w:t xml:space="preserve"> prezentacj</w:t>
            </w:r>
            <w:r w:rsidRPr="0033517E">
              <w:rPr>
                <w:color w:val="000000"/>
              </w:rPr>
              <w:t>i na I sesji</w:t>
            </w:r>
            <w:r w:rsidR="00EA02DB" w:rsidRPr="0033517E"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>(</w:t>
            </w:r>
            <w:r w:rsidR="00EA02DB" w:rsidRPr="0033517E">
              <w:rPr>
                <w:color w:val="000000"/>
              </w:rPr>
              <w:t xml:space="preserve">max. </w:t>
            </w:r>
            <w:r w:rsidRPr="0033517E">
              <w:rPr>
                <w:color w:val="000000"/>
              </w:rPr>
              <w:t>1</w:t>
            </w:r>
            <w:r w:rsidR="00EA02DB" w:rsidRPr="0033517E">
              <w:rPr>
                <w:color w:val="000000"/>
              </w:rPr>
              <w:t>0 pkt</w:t>
            </w:r>
            <w:r w:rsidRPr="0033517E">
              <w:rPr>
                <w:color w:val="000000"/>
              </w:rPr>
              <w:t>.)</w:t>
            </w:r>
          </w:p>
        </w:tc>
      </w:tr>
      <w:tr w:rsidR="007333C4" w:rsidRPr="0033517E" w14:paraId="7262C762" w14:textId="77777777" w:rsidTr="008E40F4">
        <w:tc>
          <w:tcPr>
            <w:tcW w:w="2518" w:type="dxa"/>
          </w:tcPr>
          <w:p w14:paraId="4D89EBAC" w14:textId="77777777" w:rsidR="007333C4" w:rsidRPr="0033517E" w:rsidRDefault="009D49C5" w:rsidP="007C72CA">
            <w:pPr>
              <w:rPr>
                <w:color w:val="000000"/>
              </w:rPr>
            </w:pPr>
            <w:r w:rsidRPr="0033517E">
              <w:rPr>
                <w:color w:val="000000"/>
              </w:rPr>
              <w:t>F2</w:t>
            </w:r>
          </w:p>
        </w:tc>
        <w:tc>
          <w:tcPr>
            <w:tcW w:w="2268" w:type="dxa"/>
          </w:tcPr>
          <w:p w14:paraId="3F22FFC6" w14:textId="61BC5E10" w:rsidR="007333C4" w:rsidRPr="0033517E" w:rsidRDefault="00431572" w:rsidP="002313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_U02</w:t>
            </w:r>
          </w:p>
        </w:tc>
        <w:tc>
          <w:tcPr>
            <w:tcW w:w="4500" w:type="dxa"/>
          </w:tcPr>
          <w:p w14:paraId="3CBB240C" w14:textId="77777777" w:rsidR="007333C4" w:rsidRPr="0033517E" w:rsidRDefault="004A648F" w:rsidP="004A648F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</w:rPr>
              <w:t xml:space="preserve">Punktacja jakości  „Raportu pisemnego” </w:t>
            </w:r>
            <w:r w:rsidR="004258C6" w:rsidRPr="0033517E">
              <w:rPr>
                <w:color w:val="000000"/>
              </w:rPr>
              <w:t>(</w:t>
            </w:r>
            <w:r w:rsidRPr="0033517E">
              <w:rPr>
                <w:color w:val="000000"/>
              </w:rPr>
              <w:t>max. 50 pkt</w:t>
            </w:r>
            <w:r w:rsidR="004258C6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, jakości </w:t>
            </w:r>
            <w:r w:rsidRPr="0033517E">
              <w:rPr>
                <w:bCs/>
                <w:color w:val="000000"/>
              </w:rPr>
              <w:t>obrony projektu</w:t>
            </w:r>
            <w:r w:rsidRPr="0033517E">
              <w:rPr>
                <w:color w:val="000000"/>
              </w:rPr>
              <w:t xml:space="preserve"> </w:t>
            </w:r>
            <w:r w:rsidR="004258C6" w:rsidRPr="0033517E">
              <w:rPr>
                <w:color w:val="000000"/>
              </w:rPr>
              <w:t>(</w:t>
            </w:r>
            <w:r w:rsidRPr="0033517E">
              <w:rPr>
                <w:bCs/>
                <w:color w:val="000000"/>
              </w:rPr>
              <w:t>max. 15 pkt</w:t>
            </w:r>
            <w:r w:rsidRPr="0033517E">
              <w:rPr>
                <w:color w:val="000000"/>
              </w:rPr>
              <w:t>.</w:t>
            </w:r>
            <w:r w:rsidR="004258C6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 </w:t>
            </w:r>
          </w:p>
        </w:tc>
      </w:tr>
      <w:tr w:rsidR="004A648F" w:rsidRPr="0033517E" w14:paraId="1AC57127" w14:textId="77777777" w:rsidTr="008E40F4">
        <w:tc>
          <w:tcPr>
            <w:tcW w:w="2518" w:type="dxa"/>
          </w:tcPr>
          <w:p w14:paraId="5287F170" w14:textId="7195776E" w:rsidR="004A648F" w:rsidRPr="0033517E" w:rsidRDefault="009F7D4B" w:rsidP="007C72CA">
            <w:pPr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268" w:type="dxa"/>
          </w:tcPr>
          <w:p w14:paraId="444632D3" w14:textId="23F961F8" w:rsidR="002313C9" w:rsidRPr="0033517E" w:rsidRDefault="0043157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_U01,</w:t>
            </w:r>
          </w:p>
          <w:p w14:paraId="54189A06" w14:textId="54449A47" w:rsidR="002313C9" w:rsidRPr="0033517E" w:rsidRDefault="0043157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 xml:space="preserve">_U02, </w:t>
            </w: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_K01,</w:t>
            </w:r>
          </w:p>
          <w:p w14:paraId="4ED9BC0F" w14:textId="249C6D98" w:rsidR="004A648F" w:rsidRPr="0033517E" w:rsidRDefault="00431572" w:rsidP="002313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_K02</w:t>
            </w:r>
          </w:p>
        </w:tc>
        <w:tc>
          <w:tcPr>
            <w:tcW w:w="4500" w:type="dxa"/>
          </w:tcPr>
          <w:p w14:paraId="12106A29" w14:textId="0D43C15D" w:rsidR="004A648F" w:rsidRPr="0033517E" w:rsidRDefault="004A648F" w:rsidP="00CD76E4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Punktacja samodzielności autorów, </w:t>
            </w:r>
            <w:r w:rsidR="00CD76E4" w:rsidRPr="0033517E">
              <w:rPr>
                <w:color w:val="000000"/>
              </w:rPr>
              <w:t>ich dojrzałości</w:t>
            </w:r>
            <w:r w:rsidRPr="0033517E">
              <w:rPr>
                <w:color w:val="000000"/>
              </w:rPr>
              <w:t>, obecności, udziału w</w:t>
            </w:r>
            <w:r w:rsidR="00047319">
              <w:rPr>
                <w:color w:val="000000"/>
              </w:rPr>
              <w:t> </w:t>
            </w:r>
            <w:r w:rsidRPr="0033517E">
              <w:rPr>
                <w:color w:val="000000"/>
              </w:rPr>
              <w:t xml:space="preserve">dyskusjach (max. 15 pkt.) plus punktacja z F1 i F2. </w:t>
            </w:r>
          </w:p>
        </w:tc>
      </w:tr>
      <w:tr w:rsidR="00CD76E4" w:rsidRPr="0033517E" w14:paraId="49FF633A" w14:textId="77777777" w:rsidTr="005469CF">
        <w:tc>
          <w:tcPr>
            <w:tcW w:w="9286" w:type="dxa"/>
            <w:gridSpan w:val="3"/>
          </w:tcPr>
          <w:p w14:paraId="330A53DA" w14:textId="15F94903" w:rsidR="00CD76E4" w:rsidRDefault="009F7D4B" w:rsidP="00CD76E4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CD76E4" w:rsidRPr="0033517E">
              <w:rPr>
                <w:color w:val="000000"/>
              </w:rPr>
              <w:t>=</w:t>
            </w:r>
            <w:r>
              <w:rPr>
                <w:color w:val="000000"/>
              </w:rPr>
              <w:t>20</w:t>
            </w:r>
            <w:r w:rsidR="00CD76E4" w:rsidRPr="0033517E">
              <w:rPr>
                <w:color w:val="000000"/>
              </w:rPr>
              <w:t>, F=</w:t>
            </w:r>
            <w:r>
              <w:rPr>
                <w:color w:val="000000"/>
              </w:rPr>
              <w:t>65, F3=15</w:t>
            </w:r>
          </w:p>
          <w:p w14:paraId="239298DF" w14:textId="78174B4B" w:rsidR="009F7D4B" w:rsidRPr="0033517E" w:rsidRDefault="009F7D4B" w:rsidP="00CD76E4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 = </w:t>
            </w:r>
            <w:r w:rsidRPr="00455A8A">
              <w:rPr>
                <w:color w:val="000000" w:themeColor="text1"/>
                <w:sz w:val="22"/>
                <w:szCs w:val="22"/>
              </w:rPr>
              <w:t>F1</w:t>
            </w:r>
            <w:r>
              <w:rPr>
                <w:color w:val="000000" w:themeColor="text1"/>
                <w:sz w:val="22"/>
                <w:szCs w:val="22"/>
              </w:rPr>
              <w:t xml:space="preserve"> + F2 + </w:t>
            </w:r>
            <w:r w:rsidRPr="00455A8A">
              <w:rPr>
                <w:color w:val="000000" w:themeColor="text1"/>
                <w:sz w:val="22"/>
                <w:szCs w:val="22"/>
              </w:rPr>
              <w:t>F3</w:t>
            </w:r>
          </w:p>
        </w:tc>
      </w:tr>
    </w:tbl>
    <w:p w14:paraId="658E7518" w14:textId="77777777" w:rsidR="00067B47" w:rsidRPr="0033517E" w:rsidRDefault="00067B47">
      <w:pPr>
        <w:rPr>
          <w:color w:val="000000"/>
          <w:sz w:val="12"/>
          <w:szCs w:val="12"/>
        </w:rPr>
      </w:pPr>
    </w:p>
    <w:p w14:paraId="252F0F6F" w14:textId="77777777" w:rsidR="009A33BF" w:rsidRPr="0033517E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3517E" w14:paraId="72853A7A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FD684" w14:textId="77777777" w:rsidR="009A3831" w:rsidRPr="0033517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33517E" w14:paraId="60869372" w14:textId="77777777" w:rsidTr="00EC7551">
        <w:trPr>
          <w:trHeight w:val="26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2140D2" w14:textId="77777777" w:rsidR="002B5912" w:rsidRPr="0033517E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</w:p>
          <w:p w14:paraId="22C0A4B6" w14:textId="77777777" w:rsidR="002B5912" w:rsidRPr="0033517E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3517E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012C05E6" w14:textId="46A9CD25" w:rsidR="006107A4" w:rsidRPr="006107A4" w:rsidRDefault="006107A4" w:rsidP="006107A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 w:rsidRPr="006107A4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Bławat, F., Drajska, E., Figura, P., Gawryck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a, M., Korol, T., &amp; Prusak, B.,</w:t>
            </w:r>
            <w:r w:rsidRPr="006107A4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 Analiza finansowa przedsiębiorstwa: Ocena sprawozdań finansowych, analiza 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wskaźnikowa, Wyd. CeDeWu 2017.</w:t>
            </w:r>
          </w:p>
          <w:p w14:paraId="59371E14" w14:textId="6CDD4EFC" w:rsidR="006107A4" w:rsidRDefault="006107A4" w:rsidP="00164A3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>
              <w:t xml:space="preserve">Zaleska, M., </w:t>
            </w:r>
            <w:r w:rsidRPr="006107A4">
              <w:rPr>
                <w:iCs/>
              </w:rPr>
              <w:t>Ocena kondycji finansowej przedsiębiorstwa przez analityka bankowego</w:t>
            </w:r>
            <w:r>
              <w:t>. Wyd. SGH, 2012.</w:t>
            </w:r>
          </w:p>
          <w:p w14:paraId="537BADA9" w14:textId="3D41B2E7" w:rsidR="00164A31" w:rsidRPr="00455A8A" w:rsidRDefault="00164A31" w:rsidP="00164A3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 w:rsidRPr="00455A8A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Radosiński E., Wprowadzenie do sprawozdawczości, analizy i informatyki finansowej, </w:t>
            </w:r>
            <w:r w:rsidR="0060453A">
              <w:rPr>
                <w:rFonts w:eastAsia="Times New Roman"/>
                <w:color w:val="000000"/>
                <w:lang w:eastAsia="ar-SA"/>
              </w:rPr>
              <w:t xml:space="preserve">Wyd. </w:t>
            </w:r>
            <w:r w:rsidRPr="00455A8A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PWN 20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10</w:t>
            </w:r>
            <w:r w:rsidR="00047319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.</w:t>
            </w:r>
          </w:p>
          <w:p w14:paraId="1380FA6D" w14:textId="77777777" w:rsidR="00164A31" w:rsidRDefault="0060453A" w:rsidP="00164A31">
            <w:pPr>
              <w:pStyle w:val="Akapitzlist"/>
              <w:numPr>
                <w:ilvl w:val="0"/>
                <w:numId w:val="9"/>
              </w:numPr>
              <w:rPr>
                <w:rFonts w:eastAsia="Times New Roman"/>
                <w:color w:val="000000"/>
                <w:lang w:eastAsia="ar-SA"/>
              </w:rPr>
            </w:pPr>
            <w:r>
              <w:rPr>
                <w:rFonts w:eastAsia="Times New Roman"/>
                <w:color w:val="000000"/>
                <w:lang w:eastAsia="ar-SA"/>
              </w:rPr>
              <w:t>Kowalak R.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>, Ocena kondycji finansowej prze</w:t>
            </w:r>
            <w:r>
              <w:rPr>
                <w:rFonts w:eastAsia="Times New Roman"/>
                <w:color w:val="000000"/>
                <w:lang w:eastAsia="ar-SA"/>
              </w:rPr>
              <w:t>dsiębiorstwa, Wyd. ODDK, 2008.</w:t>
            </w:r>
          </w:p>
          <w:p w14:paraId="5613D65A" w14:textId="77777777" w:rsidR="00F65AA7" w:rsidRPr="00F65AA7" w:rsidRDefault="00F65AA7" w:rsidP="00F65AA7">
            <w:pPr>
              <w:pStyle w:val="Akapitzlist"/>
              <w:numPr>
                <w:ilvl w:val="0"/>
                <w:numId w:val="9"/>
              </w:numPr>
              <w:rPr>
                <w:rFonts w:eastAsia="Times New Roman"/>
                <w:color w:val="000000"/>
                <w:lang w:eastAsia="ar-SA"/>
              </w:rPr>
            </w:pPr>
            <w:r w:rsidRPr="00F65AA7">
              <w:rPr>
                <w:rFonts w:eastAsia="Times New Roman"/>
                <w:color w:val="000000"/>
                <w:lang w:eastAsia="ar-SA"/>
              </w:rPr>
              <w:t>Pr</w:t>
            </w:r>
            <w:r>
              <w:rPr>
                <w:rFonts w:eastAsia="Times New Roman"/>
                <w:color w:val="000000"/>
                <w:lang w:eastAsia="ar-SA"/>
              </w:rPr>
              <w:t>usak B.</w:t>
            </w:r>
            <w:r w:rsidRPr="00F65AA7">
              <w:rPr>
                <w:rFonts w:eastAsia="Times New Roman"/>
                <w:color w:val="000000"/>
                <w:lang w:eastAsia="ar-SA"/>
              </w:rPr>
              <w:t xml:space="preserve">, Nowoczesne metody prognozowania zagrożenia finansowego przedsiębiorstw, </w:t>
            </w:r>
            <w:r>
              <w:rPr>
                <w:rFonts w:eastAsia="Times New Roman"/>
                <w:color w:val="000000"/>
                <w:lang w:eastAsia="ar-SA"/>
              </w:rPr>
              <w:t>Wyd. Difin</w:t>
            </w:r>
            <w:r w:rsidRPr="00F65AA7">
              <w:rPr>
                <w:rFonts w:eastAsia="Times New Roman"/>
                <w:color w:val="000000"/>
                <w:lang w:eastAsia="ar-SA"/>
              </w:rPr>
              <w:t xml:space="preserve"> </w:t>
            </w:r>
            <w:r>
              <w:rPr>
                <w:rFonts w:eastAsia="Times New Roman"/>
                <w:color w:val="000000"/>
                <w:lang w:eastAsia="ar-SA"/>
              </w:rPr>
              <w:t>2005</w:t>
            </w:r>
            <w:r w:rsidRPr="00F65AA7">
              <w:rPr>
                <w:rFonts w:eastAsia="Times New Roman"/>
                <w:color w:val="000000"/>
                <w:lang w:eastAsia="ar-SA"/>
              </w:rPr>
              <w:t>.</w:t>
            </w:r>
          </w:p>
          <w:p w14:paraId="521321B9" w14:textId="77777777" w:rsidR="00164A31" w:rsidRPr="00F65AA7" w:rsidRDefault="00164A31" w:rsidP="00F65AA7">
            <w:pPr>
              <w:rPr>
                <w:color w:val="000000"/>
              </w:rPr>
            </w:pPr>
          </w:p>
          <w:p w14:paraId="2C989E33" w14:textId="77777777" w:rsidR="00EC7551" w:rsidRPr="0033517E" w:rsidRDefault="00EC7551" w:rsidP="00EC7551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3517E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75F9CDF6" w14:textId="77777777" w:rsidR="00164A31" w:rsidRPr="00164A31" w:rsidRDefault="0060453A" w:rsidP="00164A31">
            <w:pPr>
              <w:pStyle w:val="Akapitzlist"/>
              <w:numPr>
                <w:ilvl w:val="0"/>
                <w:numId w:val="24"/>
              </w:numPr>
              <w:rPr>
                <w:rFonts w:eastAsia="Times New Roman"/>
                <w:color w:val="000000"/>
                <w:lang w:eastAsia="ar-SA"/>
              </w:rPr>
            </w:pPr>
            <w:r>
              <w:rPr>
                <w:rFonts w:eastAsia="Times New Roman"/>
                <w:color w:val="000000"/>
                <w:lang w:eastAsia="ar-SA"/>
              </w:rPr>
              <w:t>Korol T.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 xml:space="preserve">, Systemy ostrzegania przedsiębiorstw przed ryzykiem upadłości, </w:t>
            </w:r>
            <w:r w:rsidR="00F65AA7">
              <w:rPr>
                <w:rFonts w:eastAsia="Times New Roman"/>
                <w:color w:val="000000"/>
                <w:lang w:eastAsia="ar-SA"/>
              </w:rPr>
              <w:t xml:space="preserve">Wyd. 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>A</w:t>
            </w:r>
            <w:r w:rsidR="00164A31" w:rsidRPr="00164A31">
              <w:rPr>
                <w:rFonts w:eastAsia="Times New Roman"/>
                <w:color w:val="FFFFFF" w:themeColor="background1"/>
                <w:lang w:eastAsia="ar-SA"/>
              </w:rPr>
              <w:t>!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>Wo</w:t>
            </w:r>
            <w:r>
              <w:rPr>
                <w:rFonts w:eastAsia="Times New Roman"/>
                <w:color w:val="000000"/>
                <w:lang w:eastAsia="ar-SA"/>
              </w:rPr>
              <w:t>lters Kluwer business 2010.</w:t>
            </w:r>
          </w:p>
          <w:p w14:paraId="0B5F427E" w14:textId="77777777" w:rsidR="002B5912" w:rsidRPr="0033517E" w:rsidRDefault="002B5912" w:rsidP="00445A01">
            <w:pPr>
              <w:ind w:left="10"/>
              <w:rPr>
                <w:color w:val="000000"/>
              </w:rPr>
            </w:pPr>
          </w:p>
        </w:tc>
      </w:tr>
      <w:tr w:rsidR="009A3831" w:rsidRPr="0033517E" w14:paraId="3764700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54AE" w14:textId="77777777" w:rsidR="009A3831" w:rsidRPr="0033517E" w:rsidRDefault="00C84573">
            <w:pPr>
              <w:snapToGrid w:val="0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 xml:space="preserve">OPIEKUN </w:t>
            </w:r>
            <w:r w:rsidR="009A3831" w:rsidRPr="0033517E">
              <w:rPr>
                <w:b/>
                <w:bCs/>
                <w:color w:val="000000"/>
              </w:rPr>
              <w:t>PRZEDMIOT</w:t>
            </w:r>
            <w:r w:rsidRPr="0033517E">
              <w:rPr>
                <w:b/>
                <w:bCs/>
                <w:color w:val="000000"/>
              </w:rPr>
              <w:t>U</w:t>
            </w:r>
            <w:r w:rsidR="009A3831" w:rsidRPr="0033517E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33517E" w14:paraId="7F00360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99335" w14:textId="00F426C3" w:rsidR="00164A31" w:rsidRDefault="00164A31" w:rsidP="00164A31">
            <w:pPr>
              <w:spacing w:line="360" w:lineRule="auto"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dr Sebastian Tomczak, </w:t>
            </w:r>
            <w:hyperlink r:id="rId8" w:history="1">
              <w:r w:rsidR="0008496D" w:rsidRPr="00554DE8">
                <w:rPr>
                  <w:rStyle w:val="Hipercze"/>
                  <w:bCs/>
                  <w:iCs/>
                  <w:noProof/>
                  <w:snapToGrid w:val="0"/>
                  <w:spacing w:val="-4"/>
                  <w:lang w:val="en-US"/>
                </w:rPr>
                <w:t>sebastian.tomczak@pwr.edu.pl</w:t>
              </w:r>
            </w:hyperlink>
          </w:p>
          <w:p w14:paraId="0D011E9D" w14:textId="6175ADB2" w:rsidR="009A3831" w:rsidRPr="00CC3175" w:rsidRDefault="00164A31" w:rsidP="00164A31">
            <w:pPr>
              <w:snapToGrid w:val="0"/>
              <w:rPr>
                <w:b/>
                <w:bCs/>
                <w:color w:val="000000"/>
              </w:rPr>
            </w:pPr>
            <w:r w:rsidRPr="006E3F5F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dr inż. </w:t>
            </w:r>
            <w:r w:rsidRPr="00EB5669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Daniel Kucharczyk, </w:t>
            </w:r>
            <w:hyperlink r:id="rId9" w:history="1">
              <w:r w:rsidR="0008496D" w:rsidRPr="00167571">
                <w:rPr>
                  <w:rStyle w:val="Hipercze"/>
                  <w:bCs/>
                  <w:iCs/>
                  <w:noProof/>
                  <w:snapToGrid w:val="0"/>
                  <w:spacing w:val="-4"/>
                </w:rPr>
                <w:t>daniel.kucharczyk@pwr.edu.pl</w:t>
              </w:r>
            </w:hyperlink>
          </w:p>
        </w:tc>
      </w:tr>
    </w:tbl>
    <w:p w14:paraId="46250E25" w14:textId="77777777" w:rsidR="00CB759A" w:rsidRPr="0033517E" w:rsidRDefault="00CB759A" w:rsidP="00F26830">
      <w:pPr>
        <w:pStyle w:val="Nagwek3"/>
        <w:rPr>
          <w:color w:val="000000"/>
        </w:rPr>
      </w:pPr>
    </w:p>
    <w:sectPr w:rsidR="00CB759A" w:rsidRPr="0033517E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90F8E" w14:textId="77777777" w:rsidR="002272E7" w:rsidRDefault="002272E7">
      <w:r>
        <w:separator/>
      </w:r>
    </w:p>
  </w:endnote>
  <w:endnote w:type="continuationSeparator" w:id="0">
    <w:p w14:paraId="64E6C3D7" w14:textId="77777777" w:rsidR="002272E7" w:rsidRDefault="0022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3E02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CAC9F" w14:textId="77777777" w:rsidR="002272E7" w:rsidRDefault="002272E7">
      <w:r>
        <w:separator/>
      </w:r>
    </w:p>
  </w:footnote>
  <w:footnote w:type="continuationSeparator" w:id="0">
    <w:p w14:paraId="59C9D513" w14:textId="77777777" w:rsidR="002272E7" w:rsidRDefault="00227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50A85EA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" w15:restartNumberingAfterBreak="0">
    <w:nsid w:val="01E9798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197584"/>
    <w:multiLevelType w:val="singleLevel"/>
    <w:tmpl w:val="2FA8C91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 w15:restartNumberingAfterBreak="0">
    <w:nsid w:val="098152DE"/>
    <w:multiLevelType w:val="hybridMultilevel"/>
    <w:tmpl w:val="8556D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3140AF"/>
    <w:multiLevelType w:val="hybridMultilevel"/>
    <w:tmpl w:val="14EA9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514C8"/>
    <w:multiLevelType w:val="hybridMultilevel"/>
    <w:tmpl w:val="645C8ADC"/>
    <w:lvl w:ilvl="0" w:tplc="A3B0361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84A0C"/>
    <w:multiLevelType w:val="hybridMultilevel"/>
    <w:tmpl w:val="E572F1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2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1"/>
  </w:num>
  <w:num w:numId="7">
    <w:abstractNumId w:val="19"/>
  </w:num>
  <w:num w:numId="8">
    <w:abstractNumId w:val="13"/>
  </w:num>
  <w:num w:numId="9">
    <w:abstractNumId w:val="8"/>
  </w:num>
  <w:num w:numId="10">
    <w:abstractNumId w:val="21"/>
  </w:num>
  <w:num w:numId="11">
    <w:abstractNumId w:val="20"/>
  </w:num>
  <w:num w:numId="12">
    <w:abstractNumId w:val="22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5"/>
  </w:num>
  <w:num w:numId="16">
    <w:abstractNumId w:val="23"/>
  </w:num>
  <w:num w:numId="17">
    <w:abstractNumId w:val="17"/>
  </w:num>
  <w:num w:numId="18">
    <w:abstractNumId w:val="9"/>
  </w:num>
  <w:num w:numId="19">
    <w:abstractNumId w:val="16"/>
  </w:num>
  <w:num w:numId="20">
    <w:abstractNumId w:val="10"/>
  </w:num>
  <w:num w:numId="21">
    <w:abstractNumId w:val="14"/>
  </w:num>
  <w:num w:numId="22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15D78"/>
    <w:rsid w:val="00034144"/>
    <w:rsid w:val="00041381"/>
    <w:rsid w:val="00047319"/>
    <w:rsid w:val="00054669"/>
    <w:rsid w:val="00067B47"/>
    <w:rsid w:val="000757F3"/>
    <w:rsid w:val="00084262"/>
    <w:rsid w:val="0008496D"/>
    <w:rsid w:val="00095840"/>
    <w:rsid w:val="000A0315"/>
    <w:rsid w:val="000A2D82"/>
    <w:rsid w:val="000A5B46"/>
    <w:rsid w:val="000A754B"/>
    <w:rsid w:val="000B14D0"/>
    <w:rsid w:val="000B2EDD"/>
    <w:rsid w:val="000D2204"/>
    <w:rsid w:val="000E365C"/>
    <w:rsid w:val="000F3A10"/>
    <w:rsid w:val="0010677A"/>
    <w:rsid w:val="00112BB5"/>
    <w:rsid w:val="00113CF6"/>
    <w:rsid w:val="00121D86"/>
    <w:rsid w:val="00121FE8"/>
    <w:rsid w:val="00124F44"/>
    <w:rsid w:val="00126B93"/>
    <w:rsid w:val="0016135A"/>
    <w:rsid w:val="00161417"/>
    <w:rsid w:val="00164A31"/>
    <w:rsid w:val="00193412"/>
    <w:rsid w:val="00195696"/>
    <w:rsid w:val="00195F9F"/>
    <w:rsid w:val="001A43C0"/>
    <w:rsid w:val="001B6B2D"/>
    <w:rsid w:val="001D58E2"/>
    <w:rsid w:val="001D662B"/>
    <w:rsid w:val="001E0D88"/>
    <w:rsid w:val="001E48E1"/>
    <w:rsid w:val="00216C3F"/>
    <w:rsid w:val="00221A54"/>
    <w:rsid w:val="002226A7"/>
    <w:rsid w:val="002272E7"/>
    <w:rsid w:val="002276F1"/>
    <w:rsid w:val="002313C9"/>
    <w:rsid w:val="0023230F"/>
    <w:rsid w:val="00236A6A"/>
    <w:rsid w:val="00250319"/>
    <w:rsid w:val="00252DBF"/>
    <w:rsid w:val="002712B5"/>
    <w:rsid w:val="00292BFC"/>
    <w:rsid w:val="002A358C"/>
    <w:rsid w:val="002B2B29"/>
    <w:rsid w:val="002B5912"/>
    <w:rsid w:val="002C13D6"/>
    <w:rsid w:val="002C4A38"/>
    <w:rsid w:val="002D7FF3"/>
    <w:rsid w:val="002E286E"/>
    <w:rsid w:val="002E3BFC"/>
    <w:rsid w:val="002E3E96"/>
    <w:rsid w:val="002F7B03"/>
    <w:rsid w:val="003013A2"/>
    <w:rsid w:val="003125E6"/>
    <w:rsid w:val="00330D51"/>
    <w:rsid w:val="003325BF"/>
    <w:rsid w:val="0033517E"/>
    <w:rsid w:val="0033626A"/>
    <w:rsid w:val="00361AB9"/>
    <w:rsid w:val="00364FBB"/>
    <w:rsid w:val="00374D14"/>
    <w:rsid w:val="003810E9"/>
    <w:rsid w:val="0038579A"/>
    <w:rsid w:val="00390B75"/>
    <w:rsid w:val="003B0A30"/>
    <w:rsid w:val="003C37E7"/>
    <w:rsid w:val="003C64DE"/>
    <w:rsid w:val="003C650C"/>
    <w:rsid w:val="003F183E"/>
    <w:rsid w:val="003F5F77"/>
    <w:rsid w:val="00407B87"/>
    <w:rsid w:val="0042145A"/>
    <w:rsid w:val="004258C6"/>
    <w:rsid w:val="00431572"/>
    <w:rsid w:val="00434D81"/>
    <w:rsid w:val="00445A01"/>
    <w:rsid w:val="00476124"/>
    <w:rsid w:val="00477042"/>
    <w:rsid w:val="00480AC6"/>
    <w:rsid w:val="00487489"/>
    <w:rsid w:val="004A648F"/>
    <w:rsid w:val="004A69E4"/>
    <w:rsid w:val="004A7DEB"/>
    <w:rsid w:val="004A7FFC"/>
    <w:rsid w:val="004B2951"/>
    <w:rsid w:val="004B2B49"/>
    <w:rsid w:val="004C4B53"/>
    <w:rsid w:val="004D36CA"/>
    <w:rsid w:val="004D7607"/>
    <w:rsid w:val="004E6843"/>
    <w:rsid w:val="0050644A"/>
    <w:rsid w:val="005469CF"/>
    <w:rsid w:val="005475EE"/>
    <w:rsid w:val="00552E9B"/>
    <w:rsid w:val="00556547"/>
    <w:rsid w:val="00562C35"/>
    <w:rsid w:val="00562E32"/>
    <w:rsid w:val="005732CA"/>
    <w:rsid w:val="00574D6E"/>
    <w:rsid w:val="005803E3"/>
    <w:rsid w:val="0058353F"/>
    <w:rsid w:val="005849D9"/>
    <w:rsid w:val="00590B78"/>
    <w:rsid w:val="00592BDA"/>
    <w:rsid w:val="005940CD"/>
    <w:rsid w:val="00594550"/>
    <w:rsid w:val="005B128C"/>
    <w:rsid w:val="005B4805"/>
    <w:rsid w:val="005B51F1"/>
    <w:rsid w:val="005C16CA"/>
    <w:rsid w:val="005C5D72"/>
    <w:rsid w:val="005C6F14"/>
    <w:rsid w:val="005D54D1"/>
    <w:rsid w:val="005E50EB"/>
    <w:rsid w:val="005F18C2"/>
    <w:rsid w:val="005F61E3"/>
    <w:rsid w:val="00603641"/>
    <w:rsid w:val="00603C29"/>
    <w:rsid w:val="0060453A"/>
    <w:rsid w:val="006107A4"/>
    <w:rsid w:val="00621B56"/>
    <w:rsid w:val="00632653"/>
    <w:rsid w:val="00634E17"/>
    <w:rsid w:val="00642C6D"/>
    <w:rsid w:val="00663BA2"/>
    <w:rsid w:val="006871A9"/>
    <w:rsid w:val="006A2E49"/>
    <w:rsid w:val="006B0D90"/>
    <w:rsid w:val="006C64BB"/>
    <w:rsid w:val="006D0380"/>
    <w:rsid w:val="006D53FB"/>
    <w:rsid w:val="006D582D"/>
    <w:rsid w:val="006D5EA5"/>
    <w:rsid w:val="006E7055"/>
    <w:rsid w:val="006F01A6"/>
    <w:rsid w:val="00703992"/>
    <w:rsid w:val="007130D7"/>
    <w:rsid w:val="00713150"/>
    <w:rsid w:val="0071360A"/>
    <w:rsid w:val="00713A17"/>
    <w:rsid w:val="007146FF"/>
    <w:rsid w:val="007206D5"/>
    <w:rsid w:val="00722987"/>
    <w:rsid w:val="007258A2"/>
    <w:rsid w:val="007333C4"/>
    <w:rsid w:val="007358EE"/>
    <w:rsid w:val="00765B5D"/>
    <w:rsid w:val="00775222"/>
    <w:rsid w:val="00780C0C"/>
    <w:rsid w:val="00793BD8"/>
    <w:rsid w:val="007B30F9"/>
    <w:rsid w:val="007C6787"/>
    <w:rsid w:val="007C72CA"/>
    <w:rsid w:val="007D1760"/>
    <w:rsid w:val="007D46F8"/>
    <w:rsid w:val="007D5C79"/>
    <w:rsid w:val="008011DB"/>
    <w:rsid w:val="00813723"/>
    <w:rsid w:val="0081372B"/>
    <w:rsid w:val="0085533D"/>
    <w:rsid w:val="00871624"/>
    <w:rsid w:val="008730C1"/>
    <w:rsid w:val="00874AAA"/>
    <w:rsid w:val="00875BE6"/>
    <w:rsid w:val="00876730"/>
    <w:rsid w:val="008A0AE7"/>
    <w:rsid w:val="008B3399"/>
    <w:rsid w:val="008C4D57"/>
    <w:rsid w:val="008C6511"/>
    <w:rsid w:val="008D6278"/>
    <w:rsid w:val="008E40F4"/>
    <w:rsid w:val="008F1AD2"/>
    <w:rsid w:val="008F5F86"/>
    <w:rsid w:val="00904692"/>
    <w:rsid w:val="009140CD"/>
    <w:rsid w:val="00915194"/>
    <w:rsid w:val="009175B6"/>
    <w:rsid w:val="00937508"/>
    <w:rsid w:val="0096104E"/>
    <w:rsid w:val="009639EB"/>
    <w:rsid w:val="00965E7F"/>
    <w:rsid w:val="0096719C"/>
    <w:rsid w:val="009759A8"/>
    <w:rsid w:val="00977663"/>
    <w:rsid w:val="0098714D"/>
    <w:rsid w:val="00990D32"/>
    <w:rsid w:val="009A33BF"/>
    <w:rsid w:val="009A3831"/>
    <w:rsid w:val="009B74F0"/>
    <w:rsid w:val="009C3906"/>
    <w:rsid w:val="009C3A1C"/>
    <w:rsid w:val="009C3BA4"/>
    <w:rsid w:val="009D49C5"/>
    <w:rsid w:val="009E23F5"/>
    <w:rsid w:val="009E431C"/>
    <w:rsid w:val="009E5698"/>
    <w:rsid w:val="009F7D4B"/>
    <w:rsid w:val="00A12397"/>
    <w:rsid w:val="00A12B4B"/>
    <w:rsid w:val="00A309E9"/>
    <w:rsid w:val="00A62633"/>
    <w:rsid w:val="00A677CF"/>
    <w:rsid w:val="00A73274"/>
    <w:rsid w:val="00A76589"/>
    <w:rsid w:val="00AB78D3"/>
    <w:rsid w:val="00AC0C11"/>
    <w:rsid w:val="00AC4224"/>
    <w:rsid w:val="00AD643A"/>
    <w:rsid w:val="00AF5873"/>
    <w:rsid w:val="00B02486"/>
    <w:rsid w:val="00B03744"/>
    <w:rsid w:val="00B238F0"/>
    <w:rsid w:val="00B3200B"/>
    <w:rsid w:val="00B3552F"/>
    <w:rsid w:val="00B43849"/>
    <w:rsid w:val="00B4771F"/>
    <w:rsid w:val="00B53E01"/>
    <w:rsid w:val="00B721DE"/>
    <w:rsid w:val="00B84749"/>
    <w:rsid w:val="00B847DC"/>
    <w:rsid w:val="00B975A9"/>
    <w:rsid w:val="00BA26EE"/>
    <w:rsid w:val="00BE27A3"/>
    <w:rsid w:val="00BF38AF"/>
    <w:rsid w:val="00C1459D"/>
    <w:rsid w:val="00C152A4"/>
    <w:rsid w:val="00C16DC6"/>
    <w:rsid w:val="00C35AC8"/>
    <w:rsid w:val="00C35E4F"/>
    <w:rsid w:val="00C40469"/>
    <w:rsid w:val="00C44F4D"/>
    <w:rsid w:val="00C45099"/>
    <w:rsid w:val="00C45CB2"/>
    <w:rsid w:val="00C54939"/>
    <w:rsid w:val="00C7072A"/>
    <w:rsid w:val="00C84573"/>
    <w:rsid w:val="00C8503E"/>
    <w:rsid w:val="00C87AD1"/>
    <w:rsid w:val="00CA5C4D"/>
    <w:rsid w:val="00CB759A"/>
    <w:rsid w:val="00CC204D"/>
    <w:rsid w:val="00CC3175"/>
    <w:rsid w:val="00CD76E4"/>
    <w:rsid w:val="00CE0349"/>
    <w:rsid w:val="00CE2BBE"/>
    <w:rsid w:val="00D04B11"/>
    <w:rsid w:val="00D10320"/>
    <w:rsid w:val="00D136D9"/>
    <w:rsid w:val="00D332B9"/>
    <w:rsid w:val="00D376AB"/>
    <w:rsid w:val="00D552A5"/>
    <w:rsid w:val="00D81453"/>
    <w:rsid w:val="00D93728"/>
    <w:rsid w:val="00DA0B5C"/>
    <w:rsid w:val="00DA2E73"/>
    <w:rsid w:val="00DA46F4"/>
    <w:rsid w:val="00DA525E"/>
    <w:rsid w:val="00DB58D8"/>
    <w:rsid w:val="00DB7C62"/>
    <w:rsid w:val="00DC16A5"/>
    <w:rsid w:val="00DC5082"/>
    <w:rsid w:val="00E022A7"/>
    <w:rsid w:val="00E051BD"/>
    <w:rsid w:val="00E35741"/>
    <w:rsid w:val="00E52DD3"/>
    <w:rsid w:val="00E5380C"/>
    <w:rsid w:val="00E646A1"/>
    <w:rsid w:val="00E76872"/>
    <w:rsid w:val="00E8357C"/>
    <w:rsid w:val="00E85E8E"/>
    <w:rsid w:val="00E910A6"/>
    <w:rsid w:val="00EA02DB"/>
    <w:rsid w:val="00EB330B"/>
    <w:rsid w:val="00EB41AE"/>
    <w:rsid w:val="00EC279C"/>
    <w:rsid w:val="00EC7551"/>
    <w:rsid w:val="00ED0D2C"/>
    <w:rsid w:val="00ED7792"/>
    <w:rsid w:val="00ED7A4C"/>
    <w:rsid w:val="00EE3698"/>
    <w:rsid w:val="00EF221E"/>
    <w:rsid w:val="00F06760"/>
    <w:rsid w:val="00F138A7"/>
    <w:rsid w:val="00F23EB3"/>
    <w:rsid w:val="00F26830"/>
    <w:rsid w:val="00F31F04"/>
    <w:rsid w:val="00F37F41"/>
    <w:rsid w:val="00F4058A"/>
    <w:rsid w:val="00F516A0"/>
    <w:rsid w:val="00F60A81"/>
    <w:rsid w:val="00F62928"/>
    <w:rsid w:val="00F64B62"/>
    <w:rsid w:val="00F65AA7"/>
    <w:rsid w:val="00F80FBD"/>
    <w:rsid w:val="00F816B2"/>
    <w:rsid w:val="00F82F65"/>
    <w:rsid w:val="00F84BEE"/>
    <w:rsid w:val="00F94EBD"/>
    <w:rsid w:val="00FA7320"/>
    <w:rsid w:val="00FB2632"/>
    <w:rsid w:val="00FC3901"/>
    <w:rsid w:val="00FC713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D480DD"/>
  <w15:docId w15:val="{6D0B3274-B5B4-43E6-A2F9-F38032F0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B0248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248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B02486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B02486"/>
    <w:rPr>
      <w:b/>
      <w:bCs/>
    </w:rPr>
  </w:style>
  <w:style w:type="character" w:customStyle="1" w:styleId="TematkomentarzaZnak">
    <w:name w:val="Temat komentarza Znak"/>
    <w:link w:val="Tematkomentarza"/>
    <w:rsid w:val="00B02486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B02486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B02486"/>
    <w:rPr>
      <w:rFonts w:ascii="Tahoma" w:hAnsi="Tahoma" w:cs="Tahoma"/>
      <w:sz w:val="16"/>
      <w:szCs w:val="16"/>
      <w:lang w:eastAsia="ar-SA"/>
    </w:rPr>
  </w:style>
  <w:style w:type="paragraph" w:customStyle="1" w:styleId="tresc2l">
    <w:name w:val="tresc2l"/>
    <w:basedOn w:val="Normalny"/>
    <w:rsid w:val="0090469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tyl12ptCzarny">
    <w:name w:val="Styl 12 pt Czarny"/>
    <w:basedOn w:val="Domylnaczcionkaakapitu"/>
    <w:rsid w:val="002E3BFC"/>
    <w:rPr>
      <w:color w:val="000000"/>
      <w:spacing w:val="-4"/>
      <w:sz w:val="24"/>
      <w:lang w:val="pl-PL"/>
    </w:rPr>
  </w:style>
  <w:style w:type="paragraph" w:customStyle="1" w:styleId="Default">
    <w:name w:val="Default"/>
    <w:rsid w:val="002E3B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tomcz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niel.kucharczy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1F9E-8157-4EC9-B6BE-75C3CD61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</cp:lastModifiedBy>
  <cp:revision>14</cp:revision>
  <cp:lastPrinted>2013-05-06T06:15:00Z</cp:lastPrinted>
  <dcterms:created xsi:type="dcterms:W3CDTF">2020-10-29T07:22:00Z</dcterms:created>
  <dcterms:modified xsi:type="dcterms:W3CDTF">2021-02-10T12:59:00Z</dcterms:modified>
</cp:coreProperties>
</file>